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31EB1550" w:rsidR="00F779B5" w:rsidRPr="00392879" w:rsidRDefault="0061250E">
      <w:pPr>
        <w:pStyle w:val="CRCoverPage"/>
        <w:tabs>
          <w:tab w:val="right" w:pos="8364"/>
        </w:tabs>
        <w:spacing w:after="0"/>
        <w:ind w:right="375"/>
        <w:rPr>
          <w:b/>
          <w:i/>
          <w:sz w:val="28"/>
        </w:rPr>
      </w:pPr>
      <w:bookmarkStart w:id="0" w:name="_Hlk480812307"/>
      <w:r w:rsidRPr="00392879">
        <w:rPr>
          <w:b/>
          <w:sz w:val="24"/>
        </w:rPr>
        <w:t>3GPP TSG-SA3LI Meeting #</w:t>
      </w:r>
      <w:r w:rsidR="00752B37" w:rsidRPr="00392879">
        <w:rPr>
          <w:b/>
          <w:sz w:val="24"/>
        </w:rPr>
        <w:t>9</w:t>
      </w:r>
      <w:r w:rsidR="00C46DC8">
        <w:rPr>
          <w:b/>
          <w:sz w:val="24"/>
        </w:rPr>
        <w:t>2</w:t>
      </w:r>
      <w:r w:rsidR="007805DE" w:rsidRPr="00392879">
        <w:rPr>
          <w:b/>
          <w:sz w:val="24"/>
        </w:rPr>
        <w:t>-LI</w:t>
      </w:r>
      <w:r w:rsidRPr="00392879">
        <w:rPr>
          <w:b/>
          <w:i/>
          <w:sz w:val="28"/>
        </w:rPr>
        <w:tab/>
      </w:r>
      <w:r w:rsidRPr="00C85ACB">
        <w:rPr>
          <w:b/>
          <w:i/>
          <w:sz w:val="28"/>
        </w:rPr>
        <w:t>S3i</w:t>
      </w:r>
      <w:r w:rsidR="0029759D" w:rsidRPr="00C85ACB">
        <w:rPr>
          <w:b/>
          <w:i/>
          <w:sz w:val="28"/>
        </w:rPr>
        <w:t>2</w:t>
      </w:r>
      <w:r w:rsidR="00C46DC8" w:rsidRPr="00C85ACB">
        <w:rPr>
          <w:b/>
          <w:i/>
          <w:sz w:val="28"/>
        </w:rPr>
        <w:t>4</w:t>
      </w:r>
      <w:r w:rsidR="0029759D" w:rsidRPr="00C85ACB">
        <w:rPr>
          <w:b/>
          <w:i/>
          <w:sz w:val="28"/>
        </w:rPr>
        <w:t>0</w:t>
      </w:r>
      <w:r w:rsidR="00C46DC8" w:rsidRPr="00C85ACB">
        <w:rPr>
          <w:b/>
          <w:i/>
          <w:sz w:val="28"/>
        </w:rPr>
        <w:t>0</w:t>
      </w:r>
      <w:r w:rsidR="00392879" w:rsidRPr="00C85ACB">
        <w:rPr>
          <w:b/>
          <w:i/>
          <w:sz w:val="28"/>
        </w:rPr>
        <w:t>02</w:t>
      </w:r>
    </w:p>
    <w:p w14:paraId="7B286CA0" w14:textId="23F23E3D" w:rsidR="0061250E" w:rsidRPr="00237AF2" w:rsidRDefault="00392879">
      <w:pPr>
        <w:pStyle w:val="CRCoverPage"/>
        <w:rPr>
          <w:b/>
          <w:sz w:val="16"/>
          <w:szCs w:val="16"/>
        </w:rPr>
      </w:pPr>
      <w:r>
        <w:rPr>
          <w:b/>
          <w:sz w:val="24"/>
        </w:rPr>
        <w:t>S</w:t>
      </w:r>
      <w:r w:rsidR="00896904">
        <w:rPr>
          <w:b/>
          <w:sz w:val="24"/>
        </w:rPr>
        <w:t>evilla</w:t>
      </w:r>
      <w:r w:rsidR="00752B37" w:rsidRPr="00237AF2">
        <w:rPr>
          <w:b/>
          <w:sz w:val="24"/>
        </w:rPr>
        <w:t xml:space="preserve">, </w:t>
      </w:r>
      <w:r w:rsidR="00896904">
        <w:rPr>
          <w:b/>
          <w:sz w:val="24"/>
        </w:rPr>
        <w:t>Spain</w:t>
      </w:r>
      <w:r w:rsidR="00752B37" w:rsidRPr="00237AF2">
        <w:rPr>
          <w:b/>
          <w:sz w:val="24"/>
        </w:rPr>
        <w:t xml:space="preserve"> </w:t>
      </w:r>
      <w:r w:rsidR="00C46DC8">
        <w:rPr>
          <w:b/>
          <w:sz w:val="24"/>
        </w:rPr>
        <w:t>30</w:t>
      </w:r>
      <w:r>
        <w:rPr>
          <w:b/>
          <w:sz w:val="24"/>
          <w:vertAlign w:val="superscript"/>
        </w:rPr>
        <w:t>th</w:t>
      </w:r>
      <w:r w:rsidR="007805DE" w:rsidRPr="00237AF2">
        <w:rPr>
          <w:b/>
          <w:sz w:val="24"/>
        </w:rPr>
        <w:t xml:space="preserve"> </w:t>
      </w:r>
      <w:r w:rsidR="00C46DC8">
        <w:rPr>
          <w:b/>
          <w:sz w:val="24"/>
        </w:rPr>
        <w:t xml:space="preserve">Jan </w:t>
      </w:r>
      <w:r w:rsidR="0061250E" w:rsidRPr="00237AF2">
        <w:rPr>
          <w:b/>
          <w:sz w:val="24"/>
        </w:rPr>
        <w:t xml:space="preserve">– </w:t>
      </w:r>
      <w:r>
        <w:rPr>
          <w:b/>
          <w:sz w:val="24"/>
        </w:rPr>
        <w:t>2</w:t>
      </w:r>
      <w:r w:rsidR="00C46DC8" w:rsidRPr="00C46DC8">
        <w:rPr>
          <w:b/>
          <w:sz w:val="24"/>
          <w:vertAlign w:val="superscript"/>
        </w:rPr>
        <w:t>nd</w:t>
      </w:r>
      <w:r w:rsidR="0061250E" w:rsidRPr="00237AF2">
        <w:rPr>
          <w:b/>
          <w:sz w:val="24"/>
        </w:rPr>
        <w:t xml:space="preserve"> </w:t>
      </w:r>
      <w:r w:rsidR="00C46DC8">
        <w:rPr>
          <w:b/>
          <w:sz w:val="24"/>
        </w:rPr>
        <w:t xml:space="preserve">Feb </w:t>
      </w:r>
      <w:r w:rsidR="00E073F7" w:rsidRPr="00237AF2">
        <w:rPr>
          <w:b/>
          <w:sz w:val="24"/>
        </w:rPr>
        <w:t>20</w:t>
      </w:r>
      <w:r w:rsidR="004F3023" w:rsidRPr="00237AF2">
        <w:rPr>
          <w:b/>
          <w:sz w:val="24"/>
        </w:rPr>
        <w:t>2</w:t>
      </w:r>
      <w:r w:rsidR="00C46DC8">
        <w:rPr>
          <w:b/>
          <w:sz w:val="24"/>
        </w:rPr>
        <w:t>4</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371F548C"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 of 3GPP TSG SA WG3 LI Sub WG</w:t>
      </w:r>
    </w:p>
    <w:p w14:paraId="46567286" w14:textId="0B6BC1A9" w:rsidR="0061250E" w:rsidRPr="007A37AD" w:rsidRDefault="0061250E">
      <w:pPr>
        <w:spacing w:before="120"/>
        <w:ind w:left="2127" w:hanging="2127"/>
        <w:rPr>
          <w:rFonts w:ascii="Arial" w:eastAsia="MS Mincho" w:hAnsi="Arial" w:cs="Arial"/>
          <w:b/>
        </w:rPr>
      </w:pPr>
      <w:r w:rsidRPr="007A37AD">
        <w:rPr>
          <w:rFonts w:ascii="Arial" w:eastAsia="MS Mincho" w:hAnsi="Arial" w:cs="Arial"/>
          <w:b/>
        </w:rPr>
        <w:t>Title:</w:t>
      </w:r>
      <w:r w:rsidRPr="007A37AD">
        <w:rPr>
          <w:rFonts w:ascii="Arial" w:eastAsia="MS Mincho" w:hAnsi="Arial" w:cs="Arial"/>
          <w:b/>
        </w:rPr>
        <w:tab/>
        <w:t>Agenda for SA3</w:t>
      </w:r>
      <w:r w:rsidR="00D76717" w:rsidRPr="007A37AD">
        <w:rPr>
          <w:rFonts w:ascii="Arial" w:eastAsia="MS Mincho" w:hAnsi="Arial" w:cs="Arial"/>
          <w:b/>
        </w:rPr>
        <w:t>#</w:t>
      </w:r>
      <w:r w:rsidR="00752B37" w:rsidRPr="007A37AD">
        <w:rPr>
          <w:rFonts w:ascii="Arial" w:eastAsia="MS Mincho" w:hAnsi="Arial" w:cs="Arial"/>
          <w:b/>
        </w:rPr>
        <w:t>9</w:t>
      </w:r>
      <w:r w:rsidR="00C46DC8">
        <w:rPr>
          <w:rFonts w:ascii="Arial" w:eastAsia="MS Mincho" w:hAnsi="Arial" w:cs="Arial"/>
          <w:b/>
        </w:rPr>
        <w:t>2</w:t>
      </w:r>
      <w:r w:rsidR="00D76717" w:rsidRPr="007A37AD">
        <w:rPr>
          <w:rFonts w:ascii="Arial" w:eastAsia="MS Mincho" w:hAnsi="Arial" w:cs="Arial"/>
          <w:b/>
        </w:rPr>
        <w:t>-LI</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2C06FEAB" w:rsidR="007B75A2" w:rsidRDefault="0061250E" w:rsidP="00E66694">
      <w:pPr>
        <w:pStyle w:val="Heading1"/>
        <w:rPr>
          <w:color w:val="000000"/>
        </w:rPr>
      </w:pPr>
      <w:r w:rsidRPr="00237AF2">
        <w:rPr>
          <w:color w:val="000000"/>
        </w:rPr>
        <w:t>1 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63F8A022" w:rsidR="007B75A2" w:rsidRPr="00237AF2" w:rsidRDefault="007B75A2" w:rsidP="007B75A2">
      <w:r w:rsidRPr="00237AF2">
        <w:t>Start meeting:</w:t>
      </w:r>
      <w:r w:rsidRPr="00237AF2">
        <w:tab/>
      </w:r>
      <w:r w:rsidR="00752B37" w:rsidRPr="00237AF2">
        <w:tab/>
      </w:r>
      <w:r w:rsidRPr="00237AF2">
        <w:tab/>
      </w:r>
      <w:r w:rsidR="00C46DC8">
        <w:t>30</w:t>
      </w:r>
      <w:r w:rsidR="00752B37" w:rsidRPr="00237AF2">
        <w:rPr>
          <w:vertAlign w:val="superscript"/>
        </w:rPr>
        <w:t>th</w:t>
      </w:r>
      <w:r w:rsidR="007805DE" w:rsidRPr="00237AF2">
        <w:t xml:space="preserve"> </w:t>
      </w:r>
      <w:r w:rsidR="00C46DC8">
        <w:t>Jan</w:t>
      </w:r>
      <w:r w:rsidR="00447B04" w:rsidRPr="00237AF2">
        <w:t xml:space="preserve"> 202</w:t>
      </w:r>
      <w:r w:rsidR="00C46DC8">
        <w:t>4</w:t>
      </w:r>
      <w:r w:rsidR="00C46DC8">
        <w:tab/>
      </w:r>
      <w:r w:rsidR="00CC63B8">
        <w:tab/>
      </w:r>
      <w:r w:rsidR="00ED65B1" w:rsidRPr="00237AF2">
        <w:tab/>
      </w:r>
      <w:r w:rsidR="00752B37" w:rsidRPr="00237AF2">
        <w:t>9</w:t>
      </w:r>
      <w:r w:rsidRPr="00237AF2">
        <w:t>:</w:t>
      </w:r>
      <w:r w:rsidR="00392879">
        <w:t>30</w:t>
      </w:r>
      <w:r w:rsidRPr="00237AF2">
        <w:t xml:space="preserve"> </w:t>
      </w:r>
      <w:r w:rsidR="00752B37" w:rsidRPr="00237AF2">
        <w:t>Local Time</w:t>
      </w:r>
    </w:p>
    <w:p w14:paraId="7131085E" w14:textId="77DFB5EB" w:rsidR="007B75A2" w:rsidRPr="00237AF2" w:rsidRDefault="00752B37" w:rsidP="007B75A2">
      <w:r w:rsidRPr="00237AF2">
        <w:t>Un-</w:t>
      </w:r>
      <w:r w:rsidR="007B75A2" w:rsidRPr="00237AF2">
        <w:t>Official Conf Calls</w:t>
      </w:r>
      <w:r w:rsidR="007B75A2" w:rsidRPr="00237AF2">
        <w:tab/>
      </w:r>
      <w:r w:rsidRPr="00237AF2">
        <w:t>During Meeting</w:t>
      </w:r>
      <w:r w:rsidRPr="00237AF2">
        <w:tab/>
      </w:r>
      <w:r w:rsidR="00C45215" w:rsidRPr="00237AF2">
        <w:tab/>
      </w:r>
      <w:r w:rsidRPr="00237AF2">
        <w:t>Local Time</w:t>
      </w:r>
    </w:p>
    <w:p w14:paraId="64C92C8C" w14:textId="67791CF9" w:rsidR="007B75A2" w:rsidRPr="00237AF2" w:rsidRDefault="007B75A2" w:rsidP="007B75A2">
      <w:r w:rsidRPr="00237AF2">
        <w:t>End of meeting:</w:t>
      </w:r>
      <w:r w:rsidRPr="00237AF2">
        <w:tab/>
      </w:r>
      <w:r w:rsidRPr="00237AF2">
        <w:tab/>
      </w:r>
      <w:r w:rsidR="00C46DC8">
        <w:t>2</w:t>
      </w:r>
      <w:r w:rsidR="00C46DC8" w:rsidRPr="00C46DC8">
        <w:rPr>
          <w:vertAlign w:val="superscript"/>
        </w:rPr>
        <w:t>nd</w:t>
      </w:r>
      <w:r w:rsidR="0029759D" w:rsidRPr="00237AF2">
        <w:t xml:space="preserve"> </w:t>
      </w:r>
      <w:r w:rsidR="00C46DC8">
        <w:t>Feb</w:t>
      </w:r>
      <w:r w:rsidR="00C45215" w:rsidRPr="00237AF2">
        <w:tab/>
      </w:r>
      <w:r w:rsidR="00C46DC8">
        <w:tab/>
      </w:r>
      <w:r w:rsidRPr="00237AF2">
        <w:tab/>
      </w:r>
      <w:r w:rsidR="0076697F" w:rsidRPr="00237AF2">
        <w:tab/>
      </w:r>
      <w:r w:rsidRPr="00237AF2">
        <w:t>1</w:t>
      </w:r>
      <w:r w:rsidR="00080FA7">
        <w:t>3</w:t>
      </w:r>
      <w:r w:rsidRPr="00237AF2">
        <w:t xml:space="preserve">:00 </w:t>
      </w:r>
      <w:r w:rsidR="00752B37" w:rsidRPr="00237AF2">
        <w:t>Local</w:t>
      </w:r>
      <w:r w:rsidR="005714E8" w:rsidRPr="00237AF2">
        <w:t xml:space="preserve"> Time</w:t>
      </w:r>
    </w:p>
    <w:p w14:paraId="1A5D674A" w14:textId="41BAD31B" w:rsidR="007B75A2" w:rsidRPr="00237AF2" w:rsidRDefault="007B75A2">
      <w:pPr>
        <w:pStyle w:val="Heading11"/>
        <w:numPr>
          <w:ilvl w:val="0"/>
          <w:numId w:val="0"/>
        </w:numPr>
        <w:jc w:val="both"/>
        <w:rPr>
          <w:color w:val="000000"/>
        </w:rPr>
      </w:pPr>
    </w:p>
    <w:p w14:paraId="37417F76" w14:textId="16CE295B" w:rsidR="00057E4E" w:rsidRPr="00237AF2" w:rsidRDefault="00057E4E">
      <w:pPr>
        <w:pStyle w:val="Heading11"/>
        <w:numPr>
          <w:ilvl w:val="0"/>
          <w:numId w:val="0"/>
        </w:numPr>
        <w:jc w:val="both"/>
        <w:rPr>
          <w:rFonts w:ascii="Segoe UI" w:hAnsi="Segoe UI" w:cs="Segoe UI"/>
          <w:sz w:val="23"/>
          <w:szCs w:val="23"/>
        </w:rPr>
      </w:pPr>
      <w:r w:rsidRPr="00237AF2">
        <w:rPr>
          <w:color w:val="000000"/>
        </w:rPr>
        <w:t>Conf Call link:</w:t>
      </w:r>
      <w:r w:rsidR="00987C87" w:rsidRPr="00237AF2">
        <w:t xml:space="preserve"> </w:t>
      </w:r>
      <w:hyperlink r:id="rId7" w:tgtFrame="_blank" w:history="1">
        <w:r w:rsidR="00987C87" w:rsidRPr="00237AF2">
          <w:rPr>
            <w:rStyle w:val="Hyperlink"/>
            <w:rFonts w:ascii="Segoe UI" w:hAnsi="Segoe UI" w:cs="Segoe UI"/>
            <w:sz w:val="23"/>
            <w:szCs w:val="23"/>
          </w:rPr>
          <w:t>https://global.gotomeeting.com/join/693308189</w:t>
        </w:r>
      </w:hyperlink>
      <w:r w:rsidR="00752B37" w:rsidRPr="00237AF2">
        <w:rPr>
          <w:rFonts w:ascii="Segoe UI" w:hAnsi="Segoe UI" w:cs="Segoe UI"/>
          <w:sz w:val="23"/>
          <w:szCs w:val="23"/>
        </w:rPr>
        <w:t>.</w:t>
      </w:r>
    </w:p>
    <w:p w14:paraId="7E15589A" w14:textId="13F51644" w:rsidR="00987C87" w:rsidRPr="00237AF2" w:rsidRDefault="00987C87">
      <w:pPr>
        <w:pStyle w:val="Heading11"/>
        <w:numPr>
          <w:ilvl w:val="0"/>
          <w:numId w:val="0"/>
        </w:numPr>
        <w:jc w:val="both"/>
        <w:rPr>
          <w:rFonts w:ascii="Segoe UI" w:hAnsi="Segoe UI" w:cs="Segoe UI"/>
          <w:sz w:val="23"/>
          <w:szCs w:val="23"/>
        </w:rPr>
      </w:pPr>
    </w:p>
    <w:p w14:paraId="1A73D85C" w14:textId="77777777" w:rsidR="00987C87" w:rsidRPr="00237AF2" w:rsidRDefault="00987C87">
      <w:pPr>
        <w:pStyle w:val="Heading11"/>
        <w:numPr>
          <w:ilvl w:val="0"/>
          <w:numId w:val="0"/>
        </w:numPr>
        <w:jc w:val="both"/>
        <w:rPr>
          <w:rFonts w:ascii="Segoe UI" w:hAnsi="Segoe UI" w:cs="Segoe UI"/>
          <w:sz w:val="23"/>
          <w:szCs w:val="23"/>
        </w:rPr>
      </w:pPr>
      <w:r w:rsidRPr="00237AF2">
        <w:rPr>
          <w:rFonts w:ascii="Segoe UI" w:hAnsi="Segoe UI" w:cs="Segoe UI"/>
          <w:sz w:val="23"/>
          <w:szCs w:val="23"/>
        </w:rPr>
        <w:t xml:space="preserve">Note: On a best </w:t>
      </w:r>
      <w:bookmarkStart w:id="1" w:name="_Hlk132728627"/>
      <w:r w:rsidRPr="00237AF2">
        <w:rPr>
          <w:rFonts w:ascii="Segoe UI" w:hAnsi="Segoe UI" w:cs="Segoe UI"/>
          <w:sz w:val="23"/>
          <w:szCs w:val="23"/>
        </w:rPr>
        <w:t>endeavours</w:t>
      </w:r>
      <w:bookmarkEnd w:id="1"/>
      <w:r w:rsidRPr="00237AF2">
        <w:rPr>
          <w:rFonts w:ascii="Segoe UI" w:hAnsi="Segoe UI" w:cs="Segoe UI"/>
          <w:sz w:val="23"/>
          <w:szCs w:val="23"/>
        </w:rPr>
        <w:t xml:space="preserve"> basis limited conference call support may be provided in parallel with the face to face meeting. However, this cannot be guaranteed and is subject to facilities available.</w:t>
      </w:r>
    </w:p>
    <w:p w14:paraId="3C63EE2B" w14:textId="3FE04996" w:rsidR="00987C87" w:rsidRPr="00237AF2" w:rsidRDefault="00987C87">
      <w:pPr>
        <w:pStyle w:val="Heading11"/>
        <w:numPr>
          <w:ilvl w:val="0"/>
          <w:numId w:val="0"/>
        </w:numPr>
        <w:jc w:val="both"/>
        <w:rPr>
          <w:color w:val="000000"/>
        </w:rPr>
      </w:pPr>
      <w:r w:rsidRPr="00237AF2">
        <w:rPr>
          <w:rFonts w:ascii="Segoe UI" w:hAnsi="Segoe UI" w:cs="Segoe UI"/>
          <w:sz w:val="23"/>
          <w:szCs w:val="23"/>
        </w:rPr>
        <w:t xml:space="preserve"> </w:t>
      </w:r>
    </w:p>
    <w:p w14:paraId="7094BFD6" w14:textId="3C141032" w:rsidR="00CA6C9A" w:rsidRPr="00237AF2" w:rsidRDefault="004B037B" w:rsidP="00C46DC8">
      <w:pPr>
        <w:pStyle w:val="Heading1"/>
        <w:numPr>
          <w:ilvl w:val="1"/>
          <w:numId w:val="16"/>
        </w:numPr>
        <w:rPr>
          <w:color w:val="000000"/>
        </w:rPr>
      </w:pPr>
      <w:r w:rsidRPr="00237AF2">
        <w:rPr>
          <w:color w:val="000000"/>
        </w:rPr>
        <w:t xml:space="preserve">Agenda / </w:t>
      </w:r>
      <w:r w:rsidR="00196154" w:rsidRPr="00237AF2">
        <w:rPr>
          <w:color w:val="000000"/>
        </w:rPr>
        <w:t xml:space="preserve">Initial </w:t>
      </w:r>
      <w:r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Pr="00237AF2" w:rsidRDefault="004376A9">
      <w:pPr>
        <w:jc w:val="both"/>
        <w:rPr>
          <w:color w:val="000000"/>
        </w:rPr>
      </w:pPr>
    </w:p>
    <w:p w14:paraId="59046E9B" w14:textId="603ECE08" w:rsidR="004376A9" w:rsidRPr="00237AF2" w:rsidRDefault="004376A9" w:rsidP="004376A9">
      <w:pPr>
        <w:pStyle w:val="Heading2"/>
      </w:pPr>
      <w:r w:rsidRPr="00237AF2">
        <w:t>1.</w:t>
      </w:r>
      <w:r w:rsidR="0022351B">
        <w:t>2</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These are available in;</w:t>
      </w:r>
    </w:p>
    <w:p w14:paraId="52F7CFB6" w14:textId="1A091170" w:rsidR="004376A9" w:rsidRPr="00237AF2" w:rsidRDefault="004376A9" w:rsidP="004376A9">
      <w:pPr>
        <w:autoSpaceDE w:val="0"/>
      </w:pPr>
    </w:p>
    <w:tbl>
      <w:tblPr>
        <w:tblW w:w="6280" w:type="dxa"/>
        <w:tblLook w:val="04A0" w:firstRow="1" w:lastRow="0" w:firstColumn="1" w:lastColumn="0" w:noHBand="0" w:noVBand="1"/>
      </w:tblPr>
      <w:tblGrid>
        <w:gridCol w:w="973"/>
        <w:gridCol w:w="3830"/>
        <w:gridCol w:w="1477"/>
      </w:tblGrid>
      <w:tr w:rsidR="00C46DC8" w:rsidRPr="00C46DC8" w14:paraId="7B7CE934" w14:textId="77777777" w:rsidTr="00C46DC8">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71E522" w14:textId="77777777" w:rsidR="00C46DC8" w:rsidRPr="00C46DC8" w:rsidRDefault="00000000" w:rsidP="00C46DC8">
            <w:pPr>
              <w:suppressAutoHyphens w:val="0"/>
              <w:rPr>
                <w:rFonts w:ascii="Arial" w:hAnsi="Arial" w:cs="Arial"/>
                <w:b/>
                <w:bCs/>
                <w:color w:val="0000FF"/>
                <w:sz w:val="16"/>
                <w:szCs w:val="16"/>
                <w:u w:val="single"/>
                <w:lang w:eastAsia="en-GB"/>
              </w:rPr>
            </w:pPr>
            <w:hyperlink r:id="rId8" w:history="1">
              <w:r w:rsidR="00C46DC8" w:rsidRPr="00C46DC8">
                <w:rPr>
                  <w:rFonts w:ascii="Arial" w:hAnsi="Arial" w:cs="Arial"/>
                  <w:b/>
                  <w:bCs/>
                  <w:color w:val="0000FF"/>
                  <w:sz w:val="16"/>
                  <w:szCs w:val="16"/>
                  <w:u w:val="single"/>
                  <w:lang w:eastAsia="en-GB"/>
                </w:rPr>
                <w:t>s3i240001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D7042CF" w14:textId="77777777" w:rsidR="00C46DC8" w:rsidRPr="00C46DC8" w:rsidRDefault="00C46DC8" w:rsidP="00C46DC8">
            <w:pPr>
              <w:suppressAutoHyphens w:val="0"/>
              <w:rPr>
                <w:rFonts w:ascii="Arial" w:hAnsi="Arial" w:cs="Arial"/>
                <w:sz w:val="16"/>
                <w:szCs w:val="16"/>
                <w:lang w:eastAsia="en-GB"/>
              </w:rPr>
            </w:pPr>
            <w:r w:rsidRPr="00C46DC8">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36BFE9E6" w14:textId="77777777" w:rsidR="00C46DC8" w:rsidRPr="00C46DC8" w:rsidRDefault="00C46DC8" w:rsidP="00C46DC8">
            <w:pPr>
              <w:suppressAutoHyphens w:val="0"/>
              <w:rPr>
                <w:rFonts w:ascii="Arial" w:hAnsi="Arial" w:cs="Arial"/>
                <w:sz w:val="16"/>
                <w:szCs w:val="16"/>
                <w:lang w:eastAsia="en-GB"/>
              </w:rPr>
            </w:pPr>
            <w:r w:rsidRPr="00C46DC8">
              <w:rPr>
                <w:rFonts w:ascii="Arial" w:hAnsi="Arial" w:cs="Arial"/>
                <w:sz w:val="16"/>
                <w:szCs w:val="16"/>
                <w:lang w:eastAsia="en-GB"/>
              </w:rPr>
              <w:t>ETSI</w:t>
            </w:r>
          </w:p>
        </w:tc>
      </w:tr>
    </w:tbl>
    <w:p w14:paraId="0DB0BD8D" w14:textId="77777777" w:rsidR="00392879" w:rsidRPr="00237AF2" w:rsidRDefault="00392879" w:rsidP="004376A9">
      <w:pPr>
        <w:autoSpaceDE w:val="0"/>
      </w:pPr>
    </w:p>
    <w:p w14:paraId="3D006323" w14:textId="77777777" w:rsidR="004376A9" w:rsidRPr="00237AF2" w:rsidRDefault="004376A9"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40C46A15"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154AEC5F" w:rsidR="004376A9" w:rsidRPr="00237AF2" w:rsidRDefault="004376A9" w:rsidP="004376A9">
      <w:pPr>
        <w:jc w:val="both"/>
        <w:rPr>
          <w:rFonts w:ascii="Arial" w:hAnsi="Arial" w:cs="Arial"/>
        </w:rPr>
      </w:pPr>
      <w:r w:rsidRPr="00237AF2">
        <w:rPr>
          <w:rFonts w:ascii="Arial" w:hAnsi="Arial" w:cs="Arial"/>
        </w:rPr>
        <w:t xml:space="preserve">(Up to and including </w:t>
      </w:r>
      <w:proofErr w:type="spellStart"/>
      <w:r w:rsidRPr="006764B3">
        <w:rPr>
          <w:rFonts w:ascii="Arial" w:hAnsi="Arial" w:cs="Arial"/>
        </w:rPr>
        <w:t>tdoc</w:t>
      </w:r>
      <w:proofErr w:type="spellEnd"/>
      <w:r w:rsidRPr="006764B3">
        <w:rPr>
          <w:rFonts w:ascii="Arial" w:hAnsi="Arial" w:cs="Arial"/>
        </w:rPr>
        <w:t xml:space="preserve"> </w:t>
      </w:r>
      <w:r w:rsidR="00C46DC8">
        <w:rPr>
          <w:rFonts w:ascii="Arial" w:hAnsi="Arial" w:cs="Arial"/>
        </w:rPr>
        <w:t>0</w:t>
      </w:r>
      <w:r w:rsidR="00E07478">
        <w:rPr>
          <w:rFonts w:ascii="Arial" w:hAnsi="Arial" w:cs="Arial"/>
        </w:rPr>
        <w:t>65</w:t>
      </w:r>
      <w:r w:rsidRPr="006764B3">
        <w:rPr>
          <w:rFonts w:ascii="Arial" w:hAnsi="Arial" w:cs="Arial"/>
        </w:rPr>
        <w:t xml:space="preserve"> </w:t>
      </w:r>
      <w:r w:rsidR="00E07478">
        <w:rPr>
          <w:rFonts w:ascii="Arial" w:hAnsi="Arial" w:cs="Arial"/>
        </w:rPr>
        <w:t>20</w:t>
      </w:r>
      <w:r w:rsidRPr="006764B3">
        <w:rPr>
          <w:rFonts w:ascii="Arial" w:hAnsi="Arial" w:cs="Arial"/>
        </w:rPr>
        <w:t>:</w:t>
      </w:r>
      <w:r w:rsidR="00E07478">
        <w:rPr>
          <w:rFonts w:ascii="Arial" w:hAnsi="Arial" w:cs="Arial"/>
        </w:rPr>
        <w:t>3</w:t>
      </w:r>
      <w:r w:rsidRPr="006764B3">
        <w:rPr>
          <w:rFonts w:ascii="Arial" w:hAnsi="Arial" w:cs="Arial"/>
        </w:rPr>
        <w:t xml:space="preserve">0 ETSI time </w:t>
      </w:r>
      <w:r w:rsidR="00C46DC8">
        <w:rPr>
          <w:rFonts w:ascii="Arial" w:hAnsi="Arial" w:cs="Arial"/>
        </w:rPr>
        <w:t>2</w:t>
      </w:r>
      <w:r w:rsidR="00E07478">
        <w:rPr>
          <w:rFonts w:ascii="Arial" w:hAnsi="Arial" w:cs="Arial"/>
        </w:rPr>
        <w:t>9</w:t>
      </w:r>
      <w:r w:rsidRPr="006764B3">
        <w:rPr>
          <w:rFonts w:ascii="Arial" w:hAnsi="Arial" w:cs="Arial"/>
        </w:rPr>
        <w:t>/</w:t>
      </w:r>
      <w:r w:rsidR="00392879" w:rsidRPr="006764B3">
        <w:rPr>
          <w:rFonts w:ascii="Arial" w:hAnsi="Arial" w:cs="Arial"/>
        </w:rPr>
        <w:t>0</w:t>
      </w:r>
      <w:r w:rsidR="00C46DC8">
        <w:rPr>
          <w:rFonts w:ascii="Arial" w:hAnsi="Arial" w:cs="Arial"/>
        </w:rPr>
        <w:t>1</w:t>
      </w:r>
      <w:r w:rsidRPr="006764B3">
        <w:rPr>
          <w:rFonts w:ascii="Arial" w:hAnsi="Arial" w:cs="Arial"/>
        </w:rPr>
        <w:t>/2</w:t>
      </w:r>
      <w:r w:rsidR="00C46DC8">
        <w:rPr>
          <w:rFonts w:ascii="Arial" w:hAnsi="Arial" w:cs="Arial"/>
        </w:rPr>
        <w:t>4</w:t>
      </w:r>
      <w:r w:rsidRPr="006764B3">
        <w:rPr>
          <w:rFonts w:ascii="Arial" w:hAnsi="Arial" w:cs="Arial"/>
        </w:rPr>
        <w:t>)</w:t>
      </w:r>
    </w:p>
    <w:p w14:paraId="6566B12C" w14:textId="77777777" w:rsidR="004376A9" w:rsidRPr="00237AF2" w:rsidRDefault="004376A9" w:rsidP="004376A9">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182EF6" w:rsidRPr="00182EF6" w14:paraId="521E5BBA"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DF769F8" w14:textId="19D3258C" w:rsidR="00182EF6" w:rsidRPr="00182EF6" w:rsidRDefault="00182EF6" w:rsidP="00182EF6">
            <w:pPr>
              <w:suppressAutoHyphens w:val="0"/>
              <w:rPr>
                <w:rFonts w:ascii="Arial" w:hAnsi="Arial" w:cs="Arial"/>
                <w:color w:val="000000"/>
                <w:sz w:val="16"/>
                <w:szCs w:val="16"/>
                <w:lang w:eastAsia="en-GB"/>
              </w:rPr>
            </w:pPr>
            <w:r w:rsidRPr="00182EF6">
              <w:rPr>
                <w:rFonts w:ascii="Arial" w:hAnsi="Arial" w:cs="Arial"/>
                <w:color w:val="000000"/>
                <w:sz w:val="16"/>
                <w:szCs w:val="16"/>
                <w:lang w:eastAsia="en-GB"/>
              </w:rPr>
              <w:t>s3i2</w:t>
            </w:r>
            <w:r w:rsidR="00C46DC8">
              <w:rPr>
                <w:rFonts w:ascii="Arial" w:hAnsi="Arial" w:cs="Arial"/>
                <w:color w:val="000000"/>
                <w:sz w:val="16"/>
                <w:szCs w:val="16"/>
                <w:lang w:eastAsia="en-GB"/>
              </w:rPr>
              <w:t>4</w:t>
            </w:r>
            <w:r w:rsidRPr="00182EF6">
              <w:rPr>
                <w:rFonts w:ascii="Arial" w:hAnsi="Arial" w:cs="Arial"/>
                <w:color w:val="000000"/>
                <w:sz w:val="16"/>
                <w:szCs w:val="16"/>
                <w:lang w:eastAsia="en-GB"/>
              </w:rPr>
              <w:t>0</w:t>
            </w:r>
            <w:r w:rsidR="00C46DC8">
              <w:rPr>
                <w:rFonts w:ascii="Arial" w:hAnsi="Arial" w:cs="Arial"/>
                <w:color w:val="000000"/>
                <w:sz w:val="16"/>
                <w:szCs w:val="16"/>
                <w:lang w:eastAsia="en-GB"/>
              </w:rPr>
              <w:t>0</w:t>
            </w:r>
            <w:r w:rsidRPr="00182EF6">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shd w:val="clear" w:color="auto" w:fill="auto"/>
            <w:hideMark/>
          </w:tcPr>
          <w:p w14:paraId="17A9499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5479722F" w14:textId="4E0A88FC" w:rsidR="00182EF6" w:rsidRPr="00182EF6" w:rsidRDefault="008C580D" w:rsidP="00182EF6">
            <w:pPr>
              <w:suppressAutoHyphens w:val="0"/>
              <w:rPr>
                <w:rFonts w:ascii="Arial" w:hAnsi="Arial" w:cs="Arial"/>
                <w:sz w:val="16"/>
                <w:szCs w:val="16"/>
                <w:lang w:eastAsia="en-GB"/>
              </w:rPr>
            </w:pPr>
            <w:r>
              <w:rPr>
                <w:rFonts w:ascii="Arial" w:hAnsi="Arial" w:cs="Arial"/>
                <w:sz w:val="16"/>
                <w:szCs w:val="16"/>
                <w:lang w:eastAsia="en-GB"/>
              </w:rPr>
              <w:t>SA3-LI Chair</w:t>
            </w:r>
          </w:p>
        </w:tc>
      </w:tr>
    </w:tbl>
    <w:p w14:paraId="061D0071" w14:textId="77777777" w:rsidR="004376A9" w:rsidRDefault="004376A9" w:rsidP="004376A9">
      <w:pPr>
        <w:jc w:val="both"/>
        <w:rPr>
          <w:color w:val="000000"/>
        </w:rPr>
      </w:pPr>
    </w:p>
    <w:p w14:paraId="754DA633" w14:textId="77777777" w:rsidR="00392879" w:rsidRPr="00237AF2" w:rsidRDefault="00392879" w:rsidP="004376A9">
      <w:pPr>
        <w:jc w:val="both"/>
        <w:rPr>
          <w:color w:val="000000"/>
        </w:rPr>
      </w:pPr>
    </w:p>
    <w:p w14:paraId="21A6B51C" w14:textId="77777777" w:rsidR="004376A9" w:rsidRPr="00237AF2" w:rsidRDefault="004376A9" w:rsidP="004376A9">
      <w:pPr>
        <w:pStyle w:val="Heading2"/>
        <w:jc w:val="both"/>
        <w:rPr>
          <w:color w:val="000000"/>
        </w:rPr>
      </w:pPr>
      <w:r w:rsidRPr="00237AF2">
        <w:rPr>
          <w:i w:val="0"/>
          <w:color w:val="000000"/>
          <w:sz w:val="24"/>
        </w:rPr>
        <w:t>2.1 IPR Call Reminder</w:t>
      </w:r>
    </w:p>
    <w:p w14:paraId="137EC6A5" w14:textId="5603D722" w:rsidR="004376A9" w:rsidRPr="00237AF2" w:rsidRDefault="004376A9" w:rsidP="004376A9">
      <w:pPr>
        <w:jc w:val="both"/>
        <w:rPr>
          <w:color w:val="000000"/>
        </w:rPr>
      </w:pPr>
      <w:r w:rsidRPr="00237AF2">
        <w:rPr>
          <w:color w:val="000000"/>
        </w:rPr>
        <w:t xml:space="preserve">The Chair </w:t>
      </w:r>
      <w:r w:rsidRPr="00237AF2">
        <w:rPr>
          <w:b/>
          <w:color w:val="000000"/>
        </w:rPr>
        <w:t>reminded</w:t>
      </w:r>
      <w:r w:rsidRPr="00237AF2">
        <w:rPr>
          <w:color w:val="000000"/>
        </w:rPr>
        <w:t xml:space="preserve"> delegates of their company</w:t>
      </w:r>
      <w:r w:rsidR="007E6727">
        <w:rPr>
          <w:color w:val="000000"/>
        </w:rPr>
        <w:t>’</w:t>
      </w:r>
      <w:r w:rsidRPr="00237AF2">
        <w:rPr>
          <w:color w:val="000000"/>
        </w:rPr>
        <w:t>s obligations under their SDO</w:t>
      </w:r>
      <w:r w:rsidR="007E6727">
        <w:rPr>
          <w:color w:val="000000"/>
        </w:rPr>
        <w:t>’</w:t>
      </w:r>
      <w:r w:rsidRPr="00237AF2">
        <w:rPr>
          <w:color w:val="000000"/>
        </w:rPr>
        <w:t>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4CF3F36D" w14:textId="77777777" w:rsidR="004376A9" w:rsidRPr="00237AF2" w:rsidRDefault="004376A9" w:rsidP="004376A9">
      <w:r w:rsidRPr="00237AF2">
        <w:t>The delegates are asked to take note that they are thereby invited:</w:t>
      </w:r>
    </w:p>
    <w:p w14:paraId="45CE6C49" w14:textId="77777777" w:rsidR="004376A9" w:rsidRPr="00237AF2" w:rsidRDefault="004376A9" w:rsidP="004376A9">
      <w:r w:rsidRPr="00237AF2">
        <w:t xml:space="preserve">    to investigate whether their organization or any other organization owns IPRs which are, or are likely to become Essential in respect of the work of 3GPP.</w:t>
      </w:r>
    </w:p>
    <w:p w14:paraId="1B1CF9D9" w14:textId="6443A274" w:rsidR="004376A9" w:rsidRPr="00237AF2" w:rsidRDefault="004376A9" w:rsidP="004376A9">
      <w:r w:rsidRPr="00237AF2">
        <w:t xml:space="preserve">    </w:t>
      </w:r>
      <w:r w:rsidR="007E6727" w:rsidRPr="00237AF2">
        <w:t>T</w:t>
      </w:r>
      <w:r w:rsidRPr="00237AF2">
        <w:t>o notify their respective Organizational Partners of all potential IPRs, e.g., for ETSI, by means of the IPR Information Statement and the Licensing declaration forms.</w:t>
      </w:r>
    </w:p>
    <w:p w14:paraId="41A9BEB1" w14:textId="77777777" w:rsidR="004376A9" w:rsidRPr="00237AF2" w:rsidRDefault="004376A9" w:rsidP="004376A9"/>
    <w:p w14:paraId="2805635F" w14:textId="77777777" w:rsidR="004376A9" w:rsidRPr="00237AF2" w:rsidRDefault="004376A9" w:rsidP="004376A9">
      <w:r w:rsidRPr="00237AF2">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777777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Last meeting reports </w:t>
      </w:r>
    </w:p>
    <w:p w14:paraId="3A160D70" w14:textId="77777777" w:rsidR="004376A9" w:rsidRPr="00237AF2" w:rsidRDefault="004376A9" w:rsidP="004376A9">
      <w:pPr>
        <w:rPr>
          <w:rFonts w:ascii="Arial" w:hAnsi="Arial" w:cs="Arial"/>
          <w:b/>
          <w:color w:val="000000"/>
          <w:sz w:val="28"/>
          <w:szCs w:val="28"/>
        </w:rPr>
      </w:pPr>
    </w:p>
    <w:p w14:paraId="7B0E48CB" w14:textId="5EAA6342"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SA3 LI#</w:t>
      </w:r>
      <w:r w:rsidR="00182EF6">
        <w:rPr>
          <w:rFonts w:ascii="Arial" w:hAnsi="Arial" w:cs="Arial"/>
          <w:b/>
          <w:color w:val="000000"/>
          <w:sz w:val="28"/>
          <w:szCs w:val="28"/>
        </w:rPr>
        <w:t>90</w:t>
      </w:r>
    </w:p>
    <w:p w14:paraId="4CC35D7B" w14:textId="560F6D47" w:rsidR="004376A9" w:rsidRDefault="004376A9" w:rsidP="004376A9"/>
    <w:tbl>
      <w:tblPr>
        <w:tblW w:w="6280" w:type="dxa"/>
        <w:tblLook w:val="04A0" w:firstRow="1" w:lastRow="0" w:firstColumn="1" w:lastColumn="0" w:noHBand="0" w:noVBand="1"/>
      </w:tblPr>
      <w:tblGrid>
        <w:gridCol w:w="973"/>
        <w:gridCol w:w="3830"/>
        <w:gridCol w:w="1477"/>
      </w:tblGrid>
      <w:tr w:rsidR="00C46DC8" w:rsidRPr="00C46DC8" w14:paraId="1024FFCB" w14:textId="77777777" w:rsidTr="00C46DC8">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B3CED91" w14:textId="77777777" w:rsidR="00C46DC8" w:rsidRPr="00C46DC8" w:rsidRDefault="00000000" w:rsidP="00C46DC8">
            <w:pPr>
              <w:suppressAutoHyphens w:val="0"/>
              <w:rPr>
                <w:rFonts w:ascii="Arial" w:hAnsi="Arial" w:cs="Arial"/>
                <w:b/>
                <w:bCs/>
                <w:color w:val="0000FF"/>
                <w:sz w:val="16"/>
                <w:szCs w:val="16"/>
                <w:u w:val="single"/>
                <w:lang w:eastAsia="en-GB"/>
              </w:rPr>
            </w:pPr>
            <w:hyperlink r:id="rId9" w:history="1">
              <w:r w:rsidR="00C46DC8" w:rsidRPr="00C46DC8">
                <w:rPr>
                  <w:rFonts w:ascii="Arial" w:hAnsi="Arial" w:cs="Arial"/>
                  <w:b/>
                  <w:bCs/>
                  <w:color w:val="0000FF"/>
                  <w:sz w:val="16"/>
                  <w:szCs w:val="16"/>
                  <w:u w:val="single"/>
                  <w:lang w:eastAsia="en-GB"/>
                </w:rPr>
                <w:t>s3i240003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B72BDC7" w14:textId="77777777" w:rsidR="00C46DC8" w:rsidRPr="00C46DC8" w:rsidRDefault="00C46DC8" w:rsidP="00C46DC8">
            <w:pPr>
              <w:suppressAutoHyphens w:val="0"/>
              <w:rPr>
                <w:rFonts w:ascii="Arial" w:hAnsi="Arial" w:cs="Arial"/>
                <w:sz w:val="16"/>
                <w:szCs w:val="16"/>
                <w:lang w:eastAsia="en-GB"/>
              </w:rPr>
            </w:pPr>
            <w:r w:rsidRPr="00C46DC8">
              <w:rPr>
                <w:rFonts w:ascii="Arial" w:hAnsi="Arial" w:cs="Arial"/>
                <w:sz w:val="16"/>
                <w:szCs w:val="16"/>
                <w:lang w:eastAsia="en-GB"/>
              </w:rPr>
              <w:t>Last Meeting Reports</w:t>
            </w:r>
          </w:p>
        </w:tc>
        <w:tc>
          <w:tcPr>
            <w:tcW w:w="1480" w:type="dxa"/>
            <w:tcBorders>
              <w:top w:val="single" w:sz="4" w:space="0" w:color="A6A6A6"/>
              <w:left w:val="nil"/>
              <w:bottom w:val="single" w:sz="4" w:space="0" w:color="A6A6A6"/>
              <w:right w:val="single" w:sz="4" w:space="0" w:color="A6A6A6"/>
            </w:tcBorders>
            <w:shd w:val="clear" w:color="auto" w:fill="auto"/>
            <w:hideMark/>
          </w:tcPr>
          <w:p w14:paraId="1BE73690" w14:textId="77777777" w:rsidR="00C46DC8" w:rsidRPr="00C46DC8" w:rsidRDefault="00C46DC8" w:rsidP="00C46DC8">
            <w:pPr>
              <w:suppressAutoHyphens w:val="0"/>
              <w:rPr>
                <w:rFonts w:ascii="Arial" w:hAnsi="Arial" w:cs="Arial"/>
                <w:sz w:val="16"/>
                <w:szCs w:val="16"/>
                <w:lang w:eastAsia="en-GB"/>
              </w:rPr>
            </w:pPr>
            <w:r w:rsidRPr="00C46DC8">
              <w:rPr>
                <w:rFonts w:ascii="Arial" w:hAnsi="Arial" w:cs="Arial"/>
                <w:sz w:val="16"/>
                <w:szCs w:val="16"/>
                <w:lang w:eastAsia="en-GB"/>
              </w:rPr>
              <w:t>ETSI</w:t>
            </w:r>
          </w:p>
        </w:tc>
      </w:tr>
    </w:tbl>
    <w:p w14:paraId="28E01177" w14:textId="77777777" w:rsidR="00237AF2" w:rsidRDefault="00237AF2" w:rsidP="004376A9"/>
    <w:p w14:paraId="208F1DE5" w14:textId="77777777" w:rsidR="007E6727" w:rsidRPr="00237AF2" w:rsidRDefault="007E6727" w:rsidP="004376A9"/>
    <w:p w14:paraId="1142F8F2" w14:textId="77777777" w:rsidR="001537AF" w:rsidRDefault="001537AF" w:rsidP="004376A9"/>
    <w:p w14:paraId="7DFC24E8" w14:textId="77777777" w:rsidR="00CC63B8" w:rsidRPr="00237AF2" w:rsidRDefault="00CC63B8" w:rsidP="004376A9"/>
    <w:p w14:paraId="7DE61D48" w14:textId="77777777" w:rsidR="004376A9" w:rsidRPr="00237AF2" w:rsidRDefault="004376A9" w:rsidP="004376A9">
      <w:pPr>
        <w:pStyle w:val="Heading3"/>
      </w:pPr>
      <w:r w:rsidRPr="00237AF2">
        <w:rPr>
          <w:color w:val="000000"/>
          <w:sz w:val="24"/>
        </w:rPr>
        <w:t>3.1</w:t>
      </w:r>
      <w:r w:rsidRPr="00237AF2">
        <w:rPr>
          <w:color w:val="000000"/>
          <w:sz w:val="24"/>
        </w:rPr>
        <w:tab/>
        <w:t>Review Action Points</w:t>
      </w:r>
      <w:r w:rsidRPr="00237AF2">
        <w:t xml:space="preserve"> </w:t>
      </w:r>
    </w:p>
    <w:p w14:paraId="7FFE5F0B" w14:textId="77777777" w:rsidR="004376A9" w:rsidRPr="00237AF2" w:rsidRDefault="004376A9" w:rsidP="004376A9">
      <w:pPr>
        <w:jc w:val="both"/>
        <w:rPr>
          <w:color w:val="000000"/>
        </w:rPr>
      </w:pPr>
    </w:p>
    <w:p w14:paraId="5C912DFE" w14:textId="77777777" w:rsidR="004376A9" w:rsidRPr="00237AF2" w:rsidRDefault="004376A9" w:rsidP="004376A9">
      <w:pPr>
        <w:jc w:val="both"/>
        <w:rPr>
          <w:color w:val="000000"/>
        </w:rPr>
      </w:pPr>
      <w:r w:rsidRPr="00237AF2">
        <w:rPr>
          <w:color w:val="000000"/>
        </w:rPr>
        <w:t>No Actions.</w:t>
      </w:r>
    </w:p>
    <w:p w14:paraId="489E52FF" w14:textId="77777777" w:rsidR="004376A9" w:rsidRPr="00237AF2" w:rsidRDefault="004376A9" w:rsidP="004376A9">
      <w:pPr>
        <w:jc w:val="both"/>
        <w:rPr>
          <w:color w:val="000000"/>
        </w:rPr>
      </w:pPr>
    </w:p>
    <w:p w14:paraId="7CE2E5C9" w14:textId="77777777" w:rsidR="004376A9" w:rsidRPr="00237AF2" w:rsidRDefault="004376A9" w:rsidP="004376A9">
      <w:pPr>
        <w:pStyle w:val="Heading1"/>
        <w:pageBreakBefore/>
      </w:pPr>
      <w:r w:rsidRPr="00237AF2">
        <w:rPr>
          <w:color w:val="000000"/>
        </w:rPr>
        <w:lastRenderedPageBreak/>
        <w:t>4 Reports of other bodies which are relevant to SA3-LI</w:t>
      </w:r>
    </w:p>
    <w:p w14:paraId="27965877" w14:textId="2B3B30AC" w:rsidR="004376A9" w:rsidRPr="00237AF2" w:rsidRDefault="004376A9" w:rsidP="004376A9">
      <w:pPr>
        <w:pStyle w:val="Heading2"/>
        <w:numPr>
          <w:ilvl w:val="0"/>
          <w:numId w:val="2"/>
        </w:numPr>
        <w:spacing w:before="80" w:after="80"/>
        <w:jc w:val="both"/>
        <w:rPr>
          <w:color w:val="000000"/>
        </w:rPr>
      </w:pPr>
      <w:r w:rsidRPr="00237AF2">
        <w:rPr>
          <w:i w:val="0"/>
          <w:color w:val="000000"/>
          <w:sz w:val="24"/>
        </w:rPr>
        <w:t>4.1</w:t>
      </w:r>
      <w:r w:rsidRPr="00237AF2">
        <w:rPr>
          <w:i w:val="0"/>
          <w:color w:val="000000"/>
          <w:sz w:val="24"/>
        </w:rPr>
        <w:tab/>
      </w:r>
      <w:r w:rsidRPr="00237AF2">
        <w:rPr>
          <w:i w:val="0"/>
          <w:color w:val="000000"/>
          <w:sz w:val="24"/>
        </w:rPr>
        <w:tab/>
        <w:t>SA#</w:t>
      </w:r>
      <w:r w:rsidR="00AF2E76">
        <w:rPr>
          <w:i w:val="0"/>
          <w:color w:val="000000"/>
          <w:sz w:val="24"/>
        </w:rPr>
        <w:t>10</w:t>
      </w:r>
      <w:r w:rsidR="007E6727">
        <w:rPr>
          <w:i w:val="0"/>
          <w:color w:val="000000"/>
          <w:sz w:val="24"/>
        </w:rPr>
        <w:t>1</w:t>
      </w:r>
    </w:p>
    <w:p w14:paraId="4DCC9E3A" w14:textId="77777777" w:rsidR="004376A9" w:rsidRPr="00237AF2" w:rsidRDefault="004376A9" w:rsidP="004376A9">
      <w:pPr>
        <w:rPr>
          <w:color w:val="000000"/>
        </w:rPr>
      </w:pPr>
    </w:p>
    <w:p w14:paraId="3DDEFE79" w14:textId="77777777" w:rsidR="004376A9" w:rsidRPr="00E66694" w:rsidRDefault="004376A9" w:rsidP="004376A9">
      <w:pPr>
        <w:rPr>
          <w:color w:val="000000"/>
        </w:rPr>
      </w:pPr>
      <w:r w:rsidRPr="00E66694">
        <w:rPr>
          <w:color w:val="000000"/>
        </w:rPr>
        <w:t>Latest approved versions of specifications are now:</w:t>
      </w:r>
    </w:p>
    <w:p w14:paraId="2ED534E9" w14:textId="21EA43D9" w:rsidR="004376A9" w:rsidRPr="00E66694" w:rsidRDefault="004376A9" w:rsidP="004376A9">
      <w:pPr>
        <w:rPr>
          <w:color w:val="000000"/>
        </w:rPr>
      </w:pPr>
    </w:p>
    <w:p w14:paraId="2838D05E" w14:textId="77777777" w:rsidR="001537AF" w:rsidRPr="006C68CF" w:rsidRDefault="001537AF" w:rsidP="001537AF">
      <w:pPr>
        <w:ind w:firstLine="720"/>
        <w:rPr>
          <w:color w:val="000000"/>
        </w:rPr>
      </w:pPr>
      <w:r w:rsidRPr="006C68CF">
        <w:rPr>
          <w:color w:val="000000"/>
        </w:rPr>
        <w:t>TS 33.107</w:t>
      </w:r>
    </w:p>
    <w:p w14:paraId="269E64B7" w14:textId="77777777" w:rsidR="001537AF" w:rsidRPr="006C68CF" w:rsidRDefault="001537AF" w:rsidP="001537AF">
      <w:pPr>
        <w:rPr>
          <w:color w:val="000000"/>
        </w:rPr>
      </w:pPr>
      <w:r w:rsidRPr="006C68CF">
        <w:rPr>
          <w:color w:val="000000"/>
        </w:rPr>
        <w:tab/>
      </w:r>
      <w:r w:rsidRPr="006C68CF">
        <w:rPr>
          <w:color w:val="000000"/>
        </w:rPr>
        <w:tab/>
        <w:t>V16.0.0, V17.0.0</w:t>
      </w:r>
    </w:p>
    <w:p w14:paraId="258A8DA9" w14:textId="77777777" w:rsidR="001537AF" w:rsidRPr="006C68CF" w:rsidRDefault="001537AF" w:rsidP="001537AF">
      <w:pPr>
        <w:ind w:firstLine="720"/>
        <w:rPr>
          <w:color w:val="000000"/>
        </w:rPr>
      </w:pPr>
      <w:r w:rsidRPr="006C68CF">
        <w:rPr>
          <w:color w:val="000000"/>
        </w:rPr>
        <w:t>TS 33.108</w:t>
      </w:r>
    </w:p>
    <w:p w14:paraId="4F694351" w14:textId="11D4E4DD" w:rsidR="001537AF" w:rsidRPr="006C68CF" w:rsidRDefault="001537AF" w:rsidP="001537AF">
      <w:pPr>
        <w:ind w:left="720" w:firstLine="720"/>
        <w:rPr>
          <w:color w:val="000000"/>
        </w:rPr>
      </w:pPr>
      <w:r w:rsidRPr="006C68CF">
        <w:rPr>
          <w:color w:val="000000"/>
        </w:rPr>
        <w:t>V16.</w:t>
      </w:r>
      <w:r w:rsidR="00AF2E76" w:rsidRPr="006C68CF">
        <w:rPr>
          <w:color w:val="000000"/>
        </w:rPr>
        <w:t>5</w:t>
      </w:r>
      <w:r w:rsidRPr="006C68CF">
        <w:rPr>
          <w:color w:val="000000"/>
        </w:rPr>
        <w:t>.0, V17.</w:t>
      </w:r>
      <w:r w:rsidR="006C68CF" w:rsidRPr="006C68CF">
        <w:rPr>
          <w:color w:val="000000"/>
        </w:rPr>
        <w:t>3</w:t>
      </w:r>
      <w:r w:rsidRPr="006C68CF">
        <w:rPr>
          <w:color w:val="000000"/>
        </w:rPr>
        <w:t>.0</w:t>
      </w:r>
    </w:p>
    <w:p w14:paraId="144859BD" w14:textId="77777777" w:rsidR="001537AF" w:rsidRPr="006C68CF" w:rsidRDefault="001537AF" w:rsidP="001537AF">
      <w:pPr>
        <w:rPr>
          <w:color w:val="000000"/>
        </w:rPr>
      </w:pPr>
      <w:r w:rsidRPr="006C68CF">
        <w:rPr>
          <w:color w:val="000000"/>
        </w:rPr>
        <w:tab/>
        <w:t>TS 33.126</w:t>
      </w:r>
    </w:p>
    <w:p w14:paraId="36A75CEF" w14:textId="522E541F" w:rsidR="001537AF" w:rsidRPr="006C68CF" w:rsidRDefault="001537AF" w:rsidP="001537AF">
      <w:pPr>
        <w:rPr>
          <w:color w:val="000000"/>
        </w:rPr>
      </w:pPr>
      <w:r w:rsidRPr="006C68CF">
        <w:rPr>
          <w:color w:val="000000"/>
        </w:rPr>
        <w:tab/>
      </w:r>
      <w:r w:rsidRPr="006C68CF">
        <w:rPr>
          <w:color w:val="000000"/>
        </w:rPr>
        <w:tab/>
        <w:t>V16.</w:t>
      </w:r>
      <w:r w:rsidR="00AF2E76" w:rsidRPr="006C68CF">
        <w:rPr>
          <w:color w:val="000000"/>
        </w:rPr>
        <w:t>5</w:t>
      </w:r>
      <w:r w:rsidRPr="006C68CF">
        <w:rPr>
          <w:color w:val="000000"/>
        </w:rPr>
        <w:t>.0, V17</w:t>
      </w:r>
      <w:r w:rsidR="007E0C2D" w:rsidRPr="006C68CF">
        <w:rPr>
          <w:color w:val="000000"/>
        </w:rPr>
        <w:t>.</w:t>
      </w:r>
      <w:r w:rsidR="00AF2E76" w:rsidRPr="006C68CF">
        <w:rPr>
          <w:color w:val="000000"/>
        </w:rPr>
        <w:t>4</w:t>
      </w:r>
      <w:r w:rsidRPr="006C68CF">
        <w:rPr>
          <w:color w:val="000000"/>
        </w:rPr>
        <w:t>.0, V18.</w:t>
      </w:r>
      <w:r w:rsidR="00AF2E76" w:rsidRPr="006C68CF">
        <w:rPr>
          <w:color w:val="000000"/>
        </w:rPr>
        <w:t>1</w:t>
      </w:r>
      <w:r w:rsidRPr="006C68CF">
        <w:rPr>
          <w:color w:val="000000"/>
        </w:rPr>
        <w:t>.0</w:t>
      </w:r>
    </w:p>
    <w:p w14:paraId="4DA51C48" w14:textId="77777777" w:rsidR="001537AF" w:rsidRPr="00896904" w:rsidRDefault="001537AF" w:rsidP="001537AF">
      <w:pPr>
        <w:rPr>
          <w:color w:val="000000"/>
        </w:rPr>
      </w:pPr>
      <w:r w:rsidRPr="00896904">
        <w:rPr>
          <w:color w:val="000000"/>
        </w:rPr>
        <w:tab/>
        <w:t>TS33.127</w:t>
      </w:r>
    </w:p>
    <w:p w14:paraId="523ADFBB" w14:textId="4ABA4E41" w:rsidR="001537AF" w:rsidRPr="00896904" w:rsidRDefault="001537AF" w:rsidP="001537AF">
      <w:pPr>
        <w:rPr>
          <w:color w:val="000000"/>
        </w:rPr>
      </w:pPr>
      <w:r w:rsidRPr="00896904">
        <w:rPr>
          <w:color w:val="000000"/>
        </w:rPr>
        <w:tab/>
      </w:r>
      <w:r w:rsidRPr="00896904">
        <w:rPr>
          <w:color w:val="000000"/>
        </w:rPr>
        <w:tab/>
        <w:t>V16.1</w:t>
      </w:r>
      <w:r w:rsidR="00896904" w:rsidRPr="00896904">
        <w:rPr>
          <w:color w:val="000000"/>
        </w:rPr>
        <w:t>2</w:t>
      </w:r>
      <w:r w:rsidRPr="00896904">
        <w:rPr>
          <w:color w:val="000000"/>
        </w:rPr>
        <w:t>.0, V17.</w:t>
      </w:r>
      <w:r w:rsidR="008C580D" w:rsidRPr="00896904">
        <w:rPr>
          <w:color w:val="000000"/>
        </w:rPr>
        <w:t>1</w:t>
      </w:r>
      <w:r w:rsidR="00896904" w:rsidRPr="00896904">
        <w:rPr>
          <w:color w:val="000000"/>
        </w:rPr>
        <w:t>1</w:t>
      </w:r>
      <w:r w:rsidRPr="00896904">
        <w:rPr>
          <w:color w:val="000000"/>
        </w:rPr>
        <w:t>.0, V18.</w:t>
      </w:r>
      <w:r w:rsidR="00896904" w:rsidRPr="00896904">
        <w:rPr>
          <w:color w:val="000000"/>
        </w:rPr>
        <w:t>6</w:t>
      </w:r>
      <w:r w:rsidRPr="00896904">
        <w:rPr>
          <w:color w:val="000000"/>
        </w:rPr>
        <w:t>.0</w:t>
      </w:r>
    </w:p>
    <w:p w14:paraId="37A5E027" w14:textId="77777777" w:rsidR="001537AF" w:rsidRPr="00896904" w:rsidRDefault="001537AF" w:rsidP="001537AF">
      <w:pPr>
        <w:rPr>
          <w:color w:val="000000"/>
        </w:rPr>
      </w:pPr>
      <w:r w:rsidRPr="00896904">
        <w:rPr>
          <w:color w:val="000000"/>
        </w:rPr>
        <w:tab/>
        <w:t>TS33.128</w:t>
      </w:r>
    </w:p>
    <w:p w14:paraId="7194FC20" w14:textId="4DBE824A" w:rsidR="001537AF" w:rsidRPr="00896904" w:rsidRDefault="001537AF" w:rsidP="001537AF">
      <w:pPr>
        <w:rPr>
          <w:color w:val="000000"/>
          <w:lang w:val="it-IT"/>
        </w:rPr>
      </w:pPr>
      <w:r w:rsidRPr="00896904">
        <w:rPr>
          <w:color w:val="000000"/>
        </w:rPr>
        <w:tab/>
      </w:r>
      <w:r w:rsidRPr="00896904">
        <w:rPr>
          <w:color w:val="000000"/>
        </w:rPr>
        <w:tab/>
      </w:r>
      <w:r w:rsidRPr="00896904">
        <w:rPr>
          <w:color w:val="000000"/>
          <w:lang w:val="it-IT"/>
        </w:rPr>
        <w:t>V16.1</w:t>
      </w:r>
      <w:r w:rsidR="00896904" w:rsidRPr="00896904">
        <w:rPr>
          <w:color w:val="000000"/>
          <w:lang w:val="it-IT"/>
        </w:rPr>
        <w:t>6</w:t>
      </w:r>
      <w:r w:rsidRPr="00896904">
        <w:rPr>
          <w:color w:val="000000"/>
          <w:lang w:val="it-IT"/>
        </w:rPr>
        <w:t>.0, V17.</w:t>
      </w:r>
      <w:r w:rsidR="008C580D" w:rsidRPr="00896904">
        <w:rPr>
          <w:color w:val="000000"/>
          <w:lang w:val="it-IT"/>
        </w:rPr>
        <w:t>1</w:t>
      </w:r>
      <w:r w:rsidR="00896904" w:rsidRPr="00896904">
        <w:rPr>
          <w:color w:val="000000"/>
          <w:lang w:val="it-IT"/>
        </w:rPr>
        <w:t>1</w:t>
      </w:r>
      <w:r w:rsidRPr="00896904">
        <w:rPr>
          <w:color w:val="000000"/>
          <w:lang w:val="it-IT"/>
        </w:rPr>
        <w:t>.0, V18.</w:t>
      </w:r>
      <w:r w:rsidR="00896904" w:rsidRPr="00896904">
        <w:rPr>
          <w:color w:val="000000"/>
          <w:lang w:val="it-IT"/>
        </w:rPr>
        <w:t>6</w:t>
      </w:r>
      <w:r w:rsidRPr="00896904">
        <w:rPr>
          <w:color w:val="000000"/>
          <w:lang w:val="it-IT"/>
        </w:rPr>
        <w:t>.0</w:t>
      </w:r>
    </w:p>
    <w:p w14:paraId="4B517F47" w14:textId="33E8DC06" w:rsidR="00AF2E76" w:rsidRPr="00896904" w:rsidRDefault="00AF2E76" w:rsidP="001537AF">
      <w:pPr>
        <w:rPr>
          <w:color w:val="000000"/>
          <w:lang w:val="it-IT"/>
        </w:rPr>
      </w:pPr>
      <w:r w:rsidRPr="00896904">
        <w:rPr>
          <w:color w:val="000000"/>
          <w:lang w:val="it-IT"/>
        </w:rPr>
        <w:tab/>
        <w:t>TR33.928</w:t>
      </w:r>
    </w:p>
    <w:p w14:paraId="4793E718" w14:textId="2FA6E5C4" w:rsidR="00AF2E76" w:rsidRPr="00237AF2" w:rsidRDefault="00AF2E76" w:rsidP="001537AF">
      <w:pPr>
        <w:rPr>
          <w:lang w:val="it-IT"/>
        </w:rPr>
      </w:pPr>
      <w:r w:rsidRPr="00896904">
        <w:rPr>
          <w:color w:val="000000"/>
          <w:lang w:val="it-IT"/>
        </w:rPr>
        <w:tab/>
      </w:r>
      <w:r w:rsidRPr="00896904">
        <w:rPr>
          <w:color w:val="000000"/>
          <w:lang w:val="it-IT"/>
        </w:rPr>
        <w:tab/>
        <w:t>V18.</w:t>
      </w:r>
      <w:r w:rsidR="00896904" w:rsidRPr="00896904">
        <w:rPr>
          <w:color w:val="000000"/>
          <w:lang w:val="it-IT"/>
        </w:rPr>
        <w:t>2</w:t>
      </w:r>
      <w:r w:rsidRPr="00896904">
        <w:rPr>
          <w:color w:val="000000"/>
          <w:lang w:val="it-IT"/>
        </w:rPr>
        <w:t>.0</w:t>
      </w:r>
    </w:p>
    <w:p w14:paraId="3339954E" w14:textId="43219106" w:rsidR="001537AF" w:rsidRPr="00237AF2" w:rsidRDefault="001537AF" w:rsidP="004376A9">
      <w:pPr>
        <w:rPr>
          <w:color w:val="000000"/>
          <w:lang w:val="it-IT"/>
        </w:rPr>
      </w:pPr>
    </w:p>
    <w:p w14:paraId="79C57C27" w14:textId="77777777" w:rsidR="001537AF" w:rsidRPr="00237AF2" w:rsidRDefault="001537AF" w:rsidP="004376A9">
      <w:pPr>
        <w:rPr>
          <w:color w:val="000000"/>
          <w:lang w:val="it-IT"/>
        </w:rPr>
      </w:pPr>
    </w:p>
    <w:p w14:paraId="2A881A54" w14:textId="77777777" w:rsidR="004376A9" w:rsidRPr="00237AF2" w:rsidRDefault="004376A9" w:rsidP="004376A9">
      <w:pPr>
        <w:pStyle w:val="Heading2"/>
        <w:rPr>
          <w:color w:val="000000"/>
          <w:lang w:val="it-IT"/>
        </w:rPr>
      </w:pPr>
      <w:r w:rsidRPr="00237AF2">
        <w:rPr>
          <w:i w:val="0"/>
          <w:color w:val="000000"/>
          <w:sz w:val="24"/>
          <w:lang w:val="it-IT"/>
        </w:rPr>
        <w:t>4.2</w:t>
      </w:r>
      <w:r w:rsidRPr="00237AF2">
        <w:rPr>
          <w:i w:val="0"/>
          <w:color w:val="000000"/>
          <w:sz w:val="24"/>
          <w:lang w:val="it-IT"/>
        </w:rPr>
        <w:tab/>
        <w:t>SA3</w:t>
      </w:r>
    </w:p>
    <w:p w14:paraId="4266CB6D" w14:textId="77777777" w:rsidR="004376A9" w:rsidRPr="00237AF2" w:rsidRDefault="004376A9" w:rsidP="004376A9">
      <w:pPr>
        <w:rPr>
          <w:lang w:val="it-IT"/>
        </w:rPr>
      </w:pPr>
    </w:p>
    <w:p w14:paraId="7C96F64D" w14:textId="77777777" w:rsidR="004376A9" w:rsidRPr="00237AF2" w:rsidRDefault="004376A9" w:rsidP="004376A9">
      <w:pPr>
        <w:rPr>
          <w:lang w:val="it-IT"/>
        </w:rPr>
      </w:pPr>
    </w:p>
    <w:p w14:paraId="4673E2C8" w14:textId="77777777" w:rsidR="004376A9" w:rsidRPr="00237AF2" w:rsidRDefault="004376A9" w:rsidP="004376A9">
      <w:pPr>
        <w:pStyle w:val="Heading2"/>
        <w:spacing w:before="80" w:after="80"/>
        <w:jc w:val="both"/>
        <w:rPr>
          <w:i w:val="0"/>
          <w:color w:val="000000"/>
          <w:sz w:val="24"/>
          <w:lang w:val="it-IT"/>
        </w:rPr>
      </w:pPr>
      <w:r w:rsidRPr="00237AF2">
        <w:rPr>
          <w:i w:val="0"/>
          <w:color w:val="000000"/>
          <w:sz w:val="24"/>
          <w:lang w:val="it-IT"/>
        </w:rPr>
        <w:t>4.3</w:t>
      </w:r>
      <w:r w:rsidRPr="00237AF2">
        <w:rPr>
          <w:i w:val="0"/>
          <w:color w:val="000000"/>
          <w:sz w:val="24"/>
          <w:lang w:val="it-IT"/>
        </w:rPr>
        <w:tab/>
        <w:t>ETSI TC LI</w:t>
      </w:r>
    </w:p>
    <w:tbl>
      <w:tblPr>
        <w:tblW w:w="6440" w:type="dxa"/>
        <w:tblLook w:val="04A0" w:firstRow="1" w:lastRow="0" w:firstColumn="1" w:lastColumn="0" w:noHBand="0" w:noVBand="1"/>
      </w:tblPr>
      <w:tblGrid>
        <w:gridCol w:w="980"/>
        <w:gridCol w:w="3940"/>
        <w:gridCol w:w="1520"/>
      </w:tblGrid>
      <w:tr w:rsidR="002A18E4" w:rsidRPr="002A18E4" w14:paraId="3746BE9B" w14:textId="77777777" w:rsidTr="002A18E4">
        <w:trPr>
          <w:trHeight w:val="2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5AA047E" w14:textId="77777777" w:rsidR="002A18E4" w:rsidRPr="002A18E4" w:rsidRDefault="002A18E4" w:rsidP="002A18E4">
            <w:pPr>
              <w:suppressAutoHyphens w:val="0"/>
              <w:rPr>
                <w:rFonts w:ascii="Arial" w:hAnsi="Arial" w:cs="Arial"/>
                <w:b/>
                <w:bCs/>
                <w:color w:val="0000FF"/>
                <w:sz w:val="16"/>
                <w:szCs w:val="16"/>
                <w:u w:val="single"/>
                <w:lang w:eastAsia="en-GB"/>
              </w:rPr>
            </w:pPr>
            <w:hyperlink r:id="rId10" w:history="1">
              <w:r w:rsidRPr="002A18E4">
                <w:rPr>
                  <w:rFonts w:ascii="Arial" w:hAnsi="Arial" w:cs="Arial"/>
                  <w:b/>
                  <w:bCs/>
                  <w:color w:val="0000FF"/>
                  <w:sz w:val="16"/>
                  <w:szCs w:val="16"/>
                  <w:u w:val="single"/>
                  <w:lang w:eastAsia="en-GB"/>
                </w:rPr>
                <w:t>s3i240066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67B1D7C" w14:textId="77777777" w:rsidR="002A18E4" w:rsidRPr="002A18E4" w:rsidRDefault="002A18E4" w:rsidP="002A18E4">
            <w:pPr>
              <w:suppressAutoHyphens w:val="0"/>
              <w:rPr>
                <w:rFonts w:ascii="Arial" w:hAnsi="Arial" w:cs="Arial"/>
                <w:sz w:val="16"/>
                <w:szCs w:val="16"/>
                <w:lang w:eastAsia="en-GB"/>
              </w:rPr>
            </w:pPr>
            <w:r w:rsidRPr="002A18E4">
              <w:rPr>
                <w:rFonts w:ascii="Arial" w:hAnsi="Arial" w:cs="Arial"/>
                <w:sz w:val="16"/>
                <w:szCs w:val="16"/>
                <w:lang w:eastAsia="en-GB"/>
              </w:rPr>
              <w:t>TC LI summary report</w:t>
            </w:r>
          </w:p>
        </w:tc>
        <w:tc>
          <w:tcPr>
            <w:tcW w:w="1520" w:type="dxa"/>
            <w:tcBorders>
              <w:top w:val="single" w:sz="4" w:space="0" w:color="A6A6A6"/>
              <w:left w:val="nil"/>
              <w:bottom w:val="single" w:sz="4" w:space="0" w:color="A6A6A6"/>
              <w:right w:val="single" w:sz="4" w:space="0" w:color="A6A6A6"/>
            </w:tcBorders>
            <w:shd w:val="clear" w:color="auto" w:fill="auto"/>
            <w:hideMark/>
          </w:tcPr>
          <w:p w14:paraId="3C26CB01" w14:textId="77777777" w:rsidR="002A18E4" w:rsidRPr="002A18E4" w:rsidRDefault="002A18E4" w:rsidP="002A18E4">
            <w:pPr>
              <w:suppressAutoHyphens w:val="0"/>
              <w:rPr>
                <w:rFonts w:ascii="Arial" w:hAnsi="Arial" w:cs="Arial"/>
                <w:sz w:val="16"/>
                <w:szCs w:val="16"/>
                <w:lang w:eastAsia="en-GB"/>
              </w:rPr>
            </w:pPr>
            <w:r w:rsidRPr="002A18E4">
              <w:rPr>
                <w:rFonts w:ascii="Arial" w:hAnsi="Arial" w:cs="Arial"/>
                <w:sz w:val="16"/>
                <w:szCs w:val="16"/>
                <w:lang w:eastAsia="en-GB"/>
              </w:rPr>
              <w:t>PIDS</w:t>
            </w:r>
          </w:p>
        </w:tc>
      </w:tr>
    </w:tbl>
    <w:p w14:paraId="66CFE167" w14:textId="77777777" w:rsidR="004376A9" w:rsidRPr="00237AF2" w:rsidRDefault="004376A9" w:rsidP="004376A9">
      <w:pPr>
        <w:rPr>
          <w:lang w:val="it-IT"/>
        </w:rPr>
      </w:pPr>
    </w:p>
    <w:p w14:paraId="5FBA7C6D" w14:textId="77777777" w:rsidR="004376A9" w:rsidRPr="0022351B" w:rsidRDefault="004376A9" w:rsidP="004376A9">
      <w:pPr>
        <w:rPr>
          <w:lang w:val="it-IT"/>
        </w:rPr>
      </w:pPr>
    </w:p>
    <w:p w14:paraId="104439CB" w14:textId="77777777" w:rsidR="004376A9" w:rsidRPr="0022351B" w:rsidRDefault="004376A9" w:rsidP="004376A9">
      <w:pPr>
        <w:rPr>
          <w:lang w:val="it-IT"/>
        </w:rPr>
      </w:pPr>
    </w:p>
    <w:p w14:paraId="2469CC35" w14:textId="77777777" w:rsidR="004376A9" w:rsidRPr="0022351B" w:rsidRDefault="004376A9" w:rsidP="004376A9">
      <w:pPr>
        <w:pStyle w:val="Heading2"/>
        <w:spacing w:before="80" w:after="80"/>
        <w:jc w:val="both"/>
        <w:rPr>
          <w:i w:val="0"/>
          <w:color w:val="000000"/>
          <w:sz w:val="24"/>
          <w:lang w:val="fr-FR"/>
        </w:rPr>
      </w:pPr>
      <w:r w:rsidRPr="0022351B">
        <w:rPr>
          <w:i w:val="0"/>
          <w:color w:val="000000"/>
          <w:sz w:val="24"/>
          <w:lang w:val="fr-FR"/>
        </w:rPr>
        <w:t>4.4</w:t>
      </w:r>
      <w:r w:rsidRPr="0022351B">
        <w:rPr>
          <w:i w:val="0"/>
          <w:color w:val="000000"/>
          <w:sz w:val="24"/>
          <w:lang w:val="fr-FR"/>
        </w:rPr>
        <w:tab/>
        <w:t xml:space="preserve">ETSI TC CYBER </w:t>
      </w:r>
    </w:p>
    <w:p w14:paraId="09CBCE38" w14:textId="77777777" w:rsidR="004376A9" w:rsidRDefault="004376A9" w:rsidP="004376A9">
      <w:pPr>
        <w:tabs>
          <w:tab w:val="left" w:pos="1416"/>
        </w:tabs>
        <w:rPr>
          <w:lang w:val="fr-FR"/>
        </w:rPr>
      </w:pPr>
    </w:p>
    <w:p w14:paraId="17C8D6C1" w14:textId="77777777" w:rsidR="007E6727" w:rsidRPr="0022351B" w:rsidRDefault="007E6727" w:rsidP="004376A9">
      <w:pPr>
        <w:tabs>
          <w:tab w:val="left" w:pos="1416"/>
        </w:tabs>
        <w:rPr>
          <w:lang w:val="fr-FR"/>
        </w:rPr>
      </w:pPr>
    </w:p>
    <w:p w14:paraId="6AB30053" w14:textId="77777777" w:rsidR="004376A9" w:rsidRPr="0022351B" w:rsidRDefault="004376A9" w:rsidP="004376A9">
      <w:pPr>
        <w:tabs>
          <w:tab w:val="left" w:pos="1416"/>
        </w:tabs>
        <w:rPr>
          <w:lang w:val="fr-FR"/>
        </w:rPr>
      </w:pPr>
    </w:p>
    <w:p w14:paraId="70206304" w14:textId="77777777" w:rsidR="004376A9" w:rsidRPr="0022351B" w:rsidRDefault="004376A9" w:rsidP="004376A9">
      <w:pPr>
        <w:pStyle w:val="Heading2"/>
        <w:spacing w:before="80" w:after="80"/>
        <w:jc w:val="both"/>
        <w:rPr>
          <w:i w:val="0"/>
          <w:color w:val="000000"/>
          <w:sz w:val="24"/>
          <w:szCs w:val="24"/>
          <w:lang w:val="fr-FR"/>
        </w:rPr>
      </w:pPr>
      <w:r w:rsidRPr="0022351B">
        <w:rPr>
          <w:sz w:val="24"/>
          <w:szCs w:val="24"/>
          <w:lang w:val="fr-FR"/>
        </w:rPr>
        <w:t>4.5</w:t>
      </w:r>
      <w:r w:rsidRPr="0022351B">
        <w:rPr>
          <w:sz w:val="24"/>
          <w:szCs w:val="24"/>
          <w:lang w:val="fr-FR"/>
        </w:rPr>
        <w:tab/>
        <w:t>ETSI ISG NFV</w:t>
      </w:r>
    </w:p>
    <w:p w14:paraId="25837BC1" w14:textId="77777777" w:rsidR="004376A9" w:rsidRDefault="004376A9" w:rsidP="004376A9">
      <w:pPr>
        <w:spacing w:before="80" w:after="80"/>
        <w:jc w:val="both"/>
        <w:rPr>
          <w:lang w:val="fr-FR"/>
        </w:rPr>
      </w:pPr>
    </w:p>
    <w:p w14:paraId="53DE65EE" w14:textId="77777777" w:rsidR="007E6727" w:rsidRPr="0022351B" w:rsidRDefault="007E6727" w:rsidP="004376A9">
      <w:pPr>
        <w:spacing w:before="80" w:after="80"/>
        <w:jc w:val="both"/>
        <w:rPr>
          <w:lang w:val="fr-FR"/>
        </w:rPr>
      </w:pPr>
    </w:p>
    <w:p w14:paraId="402F52C9" w14:textId="77777777" w:rsidR="004376A9" w:rsidRPr="0022351B" w:rsidRDefault="004376A9" w:rsidP="004376A9">
      <w:pPr>
        <w:pStyle w:val="Heading2"/>
        <w:spacing w:before="80" w:after="80"/>
        <w:jc w:val="both"/>
        <w:rPr>
          <w:color w:val="000000"/>
          <w:sz w:val="20"/>
          <w:szCs w:val="20"/>
          <w:lang w:val="it-IT"/>
        </w:rPr>
      </w:pPr>
      <w:r w:rsidRPr="0022351B">
        <w:rPr>
          <w:i w:val="0"/>
          <w:color w:val="000000"/>
          <w:sz w:val="24"/>
          <w:lang w:val="it-IT"/>
        </w:rPr>
        <w:t xml:space="preserve">4.6 </w:t>
      </w:r>
      <w:r w:rsidRPr="0022351B">
        <w:rPr>
          <w:i w:val="0"/>
          <w:color w:val="000000"/>
          <w:sz w:val="24"/>
          <w:lang w:val="it-IT"/>
        </w:rPr>
        <w:tab/>
        <w:t xml:space="preserve">ATIS WTSC-LI </w:t>
      </w:r>
    </w:p>
    <w:p w14:paraId="7287C148" w14:textId="77777777" w:rsidR="004376A9" w:rsidRDefault="004376A9" w:rsidP="004376A9">
      <w:pPr>
        <w:spacing w:before="80" w:after="80"/>
        <w:jc w:val="both"/>
        <w:rPr>
          <w:lang w:val="it-IT"/>
        </w:rPr>
      </w:pPr>
    </w:p>
    <w:p w14:paraId="42640E88" w14:textId="77777777" w:rsidR="007E6727" w:rsidRPr="0022351B" w:rsidRDefault="007E6727" w:rsidP="004376A9">
      <w:pPr>
        <w:spacing w:before="80" w:after="80"/>
        <w:jc w:val="both"/>
        <w:rPr>
          <w:lang w:val="it-IT"/>
        </w:rPr>
      </w:pPr>
    </w:p>
    <w:p w14:paraId="5D0EE64F" w14:textId="77777777" w:rsidR="004376A9" w:rsidRPr="0022351B" w:rsidRDefault="004376A9" w:rsidP="004376A9">
      <w:pPr>
        <w:pStyle w:val="Heading2"/>
        <w:spacing w:before="80" w:after="80"/>
        <w:jc w:val="both"/>
        <w:rPr>
          <w:i w:val="0"/>
          <w:color w:val="000000"/>
          <w:sz w:val="24"/>
          <w:lang w:val="it-IT"/>
        </w:rPr>
      </w:pPr>
      <w:r w:rsidRPr="0022351B">
        <w:rPr>
          <w:i w:val="0"/>
          <w:color w:val="000000"/>
          <w:sz w:val="24"/>
          <w:lang w:val="it-IT"/>
        </w:rPr>
        <w:t>4.7</w:t>
      </w:r>
      <w:r w:rsidRPr="0022351B">
        <w:rPr>
          <w:i w:val="0"/>
          <w:color w:val="000000"/>
          <w:sz w:val="24"/>
          <w:lang w:val="it-IT"/>
        </w:rPr>
        <w:tab/>
        <w:t xml:space="preserve">ATIS PTSC LAES </w:t>
      </w:r>
    </w:p>
    <w:p w14:paraId="276B3618" w14:textId="77777777" w:rsidR="007E6727" w:rsidRDefault="007E6727" w:rsidP="004376A9">
      <w:pPr>
        <w:rPr>
          <w:rFonts w:ascii="Arial" w:hAnsi="Arial" w:cs="Arial"/>
          <w:b/>
          <w:bCs/>
          <w:color w:val="0000FF"/>
          <w:sz w:val="16"/>
          <w:szCs w:val="16"/>
          <w:u w:val="single"/>
          <w:lang w:val="it-IT" w:eastAsia="en-GB"/>
        </w:rPr>
      </w:pPr>
    </w:p>
    <w:p w14:paraId="1FA647FB" w14:textId="18C70DDA" w:rsidR="004376A9" w:rsidRPr="0022351B" w:rsidRDefault="004376A9" w:rsidP="004376A9">
      <w:pPr>
        <w:rPr>
          <w:rFonts w:ascii="Arial" w:hAnsi="Arial" w:cs="Arial"/>
          <w:b/>
          <w:bCs/>
          <w:color w:val="0000FF"/>
          <w:sz w:val="16"/>
          <w:szCs w:val="16"/>
          <w:u w:val="single"/>
          <w:lang w:val="it-IT" w:eastAsia="en-GB"/>
        </w:rPr>
      </w:pPr>
      <w:r w:rsidRPr="0022351B">
        <w:rPr>
          <w:rFonts w:ascii="Arial" w:hAnsi="Arial" w:cs="Arial"/>
          <w:b/>
          <w:bCs/>
          <w:color w:val="0000FF"/>
          <w:sz w:val="16"/>
          <w:szCs w:val="16"/>
          <w:u w:val="single"/>
          <w:lang w:val="it-IT" w:eastAsia="en-GB"/>
        </w:rPr>
        <w:t xml:space="preserve"> </w:t>
      </w:r>
    </w:p>
    <w:p w14:paraId="53C34981" w14:textId="77777777" w:rsidR="009E5455" w:rsidRPr="0022351B" w:rsidRDefault="009E5455" w:rsidP="004376A9">
      <w:pPr>
        <w:rPr>
          <w:rFonts w:ascii="Arial" w:hAnsi="Arial" w:cs="Arial"/>
          <w:b/>
          <w:bCs/>
          <w:color w:val="0000FF"/>
          <w:sz w:val="16"/>
          <w:szCs w:val="16"/>
          <w:u w:val="single"/>
          <w:lang w:val="it-IT" w:eastAsia="en-GB"/>
        </w:rPr>
      </w:pPr>
    </w:p>
    <w:p w14:paraId="49243582" w14:textId="77777777" w:rsidR="004376A9" w:rsidRPr="0022351B" w:rsidRDefault="004376A9" w:rsidP="004376A9">
      <w:pPr>
        <w:rPr>
          <w:rFonts w:ascii="Arial" w:hAnsi="Arial" w:cs="Arial"/>
          <w:b/>
          <w:bCs/>
          <w:sz w:val="20"/>
          <w:szCs w:val="20"/>
          <w:lang w:val="it-IT"/>
        </w:rPr>
      </w:pPr>
    </w:p>
    <w:p w14:paraId="0D25A774" w14:textId="77777777" w:rsidR="004376A9" w:rsidRPr="00237AF2" w:rsidRDefault="004376A9" w:rsidP="004376A9">
      <w:pPr>
        <w:pStyle w:val="Heading2"/>
        <w:rPr>
          <w:color w:val="000000"/>
        </w:rPr>
      </w:pPr>
      <w:r w:rsidRPr="00237AF2">
        <w:rPr>
          <w:i w:val="0"/>
          <w:iCs w:val="0"/>
          <w:color w:val="000000"/>
          <w:sz w:val="24"/>
        </w:rPr>
        <w:t>4.8</w:t>
      </w:r>
      <w:r w:rsidRPr="00237AF2">
        <w:rPr>
          <w:i w:val="0"/>
          <w:iCs w:val="0"/>
          <w:color w:val="000000"/>
          <w:sz w:val="24"/>
        </w:rPr>
        <w:tab/>
        <w:t>Other bodies</w:t>
      </w:r>
    </w:p>
    <w:p w14:paraId="7895BDD7" w14:textId="77777777" w:rsidR="004376A9" w:rsidRPr="00237AF2" w:rsidRDefault="004376A9" w:rsidP="004376A9">
      <w:pPr>
        <w:rPr>
          <w:color w:val="000000"/>
        </w:rPr>
      </w:pPr>
    </w:p>
    <w:p w14:paraId="23A0E3DB" w14:textId="77777777" w:rsidR="004376A9" w:rsidRPr="00237AF2" w:rsidRDefault="004376A9" w:rsidP="004376A9">
      <w:pPr>
        <w:rPr>
          <w:color w:val="000000"/>
        </w:rPr>
      </w:pPr>
    </w:p>
    <w:p w14:paraId="6E52210C" w14:textId="6FF99BEB" w:rsidR="004376A9" w:rsidRDefault="004376A9" w:rsidP="004376A9">
      <w:pPr>
        <w:pStyle w:val="Heading1"/>
        <w:tabs>
          <w:tab w:val="left" w:pos="4740"/>
        </w:tabs>
        <w:jc w:val="both"/>
        <w:rPr>
          <w:color w:val="000000"/>
        </w:rPr>
      </w:pPr>
      <w:r w:rsidRPr="00237AF2">
        <w:rPr>
          <w:color w:val="000000"/>
        </w:rPr>
        <w:lastRenderedPageBreak/>
        <w:t>5 Generic Incoming liaisons</w:t>
      </w:r>
    </w:p>
    <w:p w14:paraId="19EE3D56" w14:textId="77C24F2F" w:rsidR="00133120" w:rsidRDefault="00133120" w:rsidP="004376A9"/>
    <w:tbl>
      <w:tblPr>
        <w:tblW w:w="6280" w:type="dxa"/>
        <w:tblLook w:val="04A0" w:firstRow="1" w:lastRow="0" w:firstColumn="1" w:lastColumn="0" w:noHBand="0" w:noVBand="1"/>
      </w:tblPr>
      <w:tblGrid>
        <w:gridCol w:w="973"/>
        <w:gridCol w:w="3830"/>
        <w:gridCol w:w="1477"/>
      </w:tblGrid>
      <w:tr w:rsidR="00076FCE" w:rsidRPr="00076FCE" w14:paraId="509F1C1C" w14:textId="77777777" w:rsidTr="00076FCE">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3651B95" w14:textId="77777777" w:rsidR="00076FCE" w:rsidRPr="00076FCE" w:rsidRDefault="00000000" w:rsidP="00076FCE">
            <w:pPr>
              <w:suppressAutoHyphens w:val="0"/>
              <w:rPr>
                <w:rFonts w:ascii="Arial" w:hAnsi="Arial" w:cs="Arial"/>
                <w:b/>
                <w:bCs/>
                <w:color w:val="0000FF"/>
                <w:sz w:val="16"/>
                <w:szCs w:val="16"/>
                <w:u w:val="single"/>
                <w:lang w:eastAsia="en-GB"/>
              </w:rPr>
            </w:pPr>
            <w:hyperlink r:id="rId11" w:history="1">
              <w:r w:rsidR="00076FCE" w:rsidRPr="00076FCE">
                <w:rPr>
                  <w:rFonts w:ascii="Arial" w:hAnsi="Arial" w:cs="Arial"/>
                  <w:b/>
                  <w:bCs/>
                  <w:color w:val="0000FF"/>
                  <w:sz w:val="16"/>
                  <w:szCs w:val="16"/>
                  <w:u w:val="single"/>
                  <w:lang w:eastAsia="en-GB"/>
                </w:rPr>
                <w:t>s3i240004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DFE3F0"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LS IN from ETSI WG QSC on Quantum Safe Cryptographic Protocol Inventory</w:t>
            </w:r>
          </w:p>
        </w:tc>
        <w:tc>
          <w:tcPr>
            <w:tcW w:w="1480" w:type="dxa"/>
            <w:tcBorders>
              <w:top w:val="single" w:sz="4" w:space="0" w:color="A6A6A6"/>
              <w:left w:val="nil"/>
              <w:bottom w:val="single" w:sz="4" w:space="0" w:color="A6A6A6"/>
              <w:right w:val="single" w:sz="4" w:space="0" w:color="A6A6A6"/>
            </w:tcBorders>
            <w:shd w:val="clear" w:color="auto" w:fill="auto"/>
            <w:hideMark/>
          </w:tcPr>
          <w:p w14:paraId="403872F6"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ETSI WG QSC</w:t>
            </w:r>
          </w:p>
        </w:tc>
      </w:tr>
    </w:tbl>
    <w:p w14:paraId="1D53491B" w14:textId="77777777" w:rsidR="00076FCE" w:rsidRDefault="00076FCE" w:rsidP="004376A9"/>
    <w:p w14:paraId="34042541" w14:textId="77777777" w:rsidR="006C68CF" w:rsidRDefault="006C68CF" w:rsidP="004376A9"/>
    <w:tbl>
      <w:tblPr>
        <w:tblW w:w="6280" w:type="dxa"/>
        <w:tblLook w:val="04A0" w:firstRow="1" w:lastRow="0" w:firstColumn="1" w:lastColumn="0" w:noHBand="0" w:noVBand="1"/>
      </w:tblPr>
      <w:tblGrid>
        <w:gridCol w:w="973"/>
        <w:gridCol w:w="3829"/>
        <w:gridCol w:w="1478"/>
      </w:tblGrid>
      <w:tr w:rsidR="006C68CF" w:rsidRPr="006C68CF" w14:paraId="3167F2B5" w14:textId="77777777" w:rsidTr="006C68C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6DB2940" w14:textId="77777777" w:rsidR="006C68CF" w:rsidRPr="006C68CF" w:rsidRDefault="00000000" w:rsidP="006C68CF">
            <w:pPr>
              <w:suppressAutoHyphens w:val="0"/>
              <w:rPr>
                <w:rFonts w:ascii="Arial" w:hAnsi="Arial" w:cs="Arial"/>
                <w:b/>
                <w:bCs/>
                <w:color w:val="0000FF"/>
                <w:sz w:val="16"/>
                <w:szCs w:val="16"/>
                <w:u w:val="single"/>
                <w:lang w:eastAsia="en-GB"/>
              </w:rPr>
            </w:pPr>
            <w:hyperlink r:id="rId12" w:history="1">
              <w:r w:rsidR="006C68CF" w:rsidRPr="006C68CF">
                <w:rPr>
                  <w:rFonts w:ascii="Arial" w:hAnsi="Arial" w:cs="Arial"/>
                  <w:b/>
                  <w:bCs/>
                  <w:color w:val="0000FF"/>
                  <w:sz w:val="16"/>
                  <w:szCs w:val="16"/>
                  <w:u w:val="single"/>
                  <w:lang w:eastAsia="en-GB"/>
                </w:rPr>
                <w:t>s3i240058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0CA26F6"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LS IN from GSMA NG/UPG on Lawful Interception of IMS Data Channel</w:t>
            </w:r>
          </w:p>
        </w:tc>
        <w:tc>
          <w:tcPr>
            <w:tcW w:w="1480" w:type="dxa"/>
            <w:tcBorders>
              <w:top w:val="single" w:sz="4" w:space="0" w:color="A6A6A6"/>
              <w:left w:val="nil"/>
              <w:bottom w:val="single" w:sz="4" w:space="0" w:color="A6A6A6"/>
              <w:right w:val="single" w:sz="4" w:space="0" w:color="A6A6A6"/>
            </w:tcBorders>
            <w:shd w:val="clear" w:color="auto" w:fill="auto"/>
            <w:hideMark/>
          </w:tcPr>
          <w:p w14:paraId="06457361"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GSMA NG/UPG</w:t>
            </w:r>
          </w:p>
        </w:tc>
      </w:tr>
    </w:tbl>
    <w:p w14:paraId="408F4D07" w14:textId="77777777" w:rsidR="00076FCE" w:rsidRDefault="00076FCE" w:rsidP="004376A9"/>
    <w:p w14:paraId="1DAC95F4" w14:textId="77777777" w:rsidR="00E073D7" w:rsidRDefault="00E073D7" w:rsidP="004376A9"/>
    <w:p w14:paraId="01509057" w14:textId="77777777" w:rsidR="00AF2E76" w:rsidRDefault="00AF2E76" w:rsidP="004376A9"/>
    <w:p w14:paraId="64B0C65F" w14:textId="77777777" w:rsidR="00237AF2" w:rsidRPr="00237AF2" w:rsidRDefault="00237AF2" w:rsidP="004376A9"/>
    <w:p w14:paraId="203CF53B" w14:textId="77777777" w:rsidR="004376A9" w:rsidRPr="00237AF2" w:rsidRDefault="004376A9" w:rsidP="004376A9">
      <w:pPr>
        <w:pStyle w:val="Heading1"/>
        <w:rPr>
          <w:color w:val="000000"/>
        </w:rPr>
      </w:pPr>
      <w:r w:rsidRPr="00237AF2">
        <w:rPr>
          <w:color w:val="000000"/>
        </w:rPr>
        <w:t>6 TS 33.126</w:t>
      </w:r>
    </w:p>
    <w:p w14:paraId="34423DB9" w14:textId="7403799C" w:rsidR="001537AF" w:rsidRPr="00237AF2" w:rsidRDefault="001537AF" w:rsidP="001537AF">
      <w:r w:rsidRPr="00237AF2">
        <w:t>Target: TS33.126 R19 to be Frozen for SA#10</w:t>
      </w:r>
      <w:r w:rsidR="00AF2E76">
        <w:t>3</w:t>
      </w:r>
      <w:r w:rsidRPr="00237AF2">
        <w:t xml:space="preserve"> in </w:t>
      </w:r>
      <w:r w:rsidR="00AF2E76">
        <w:t>Mar</w:t>
      </w:r>
      <w:r w:rsidRPr="00237AF2">
        <w:t xml:space="preserve"> 202</w:t>
      </w:r>
      <w:r w:rsidR="00AF2E76">
        <w:t>4</w:t>
      </w:r>
      <w:r w:rsidRPr="00237AF2">
        <w:t>.</w:t>
      </w:r>
    </w:p>
    <w:p w14:paraId="44B167F9" w14:textId="77777777" w:rsidR="004376A9" w:rsidRPr="00237AF2" w:rsidRDefault="004376A9" w:rsidP="004376A9">
      <w:pPr>
        <w:pStyle w:val="Heading2"/>
        <w:rPr>
          <w:color w:val="000000"/>
        </w:rPr>
      </w:pPr>
      <w:r w:rsidRPr="00237AF2">
        <w:rPr>
          <w:i w:val="0"/>
          <w:color w:val="000000"/>
        </w:rPr>
        <w:t>6.1 Release 17 and earlier</w:t>
      </w:r>
    </w:p>
    <w:p w14:paraId="64EEA268" w14:textId="77777777" w:rsidR="004376A9"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p w14:paraId="34F41534" w14:textId="77777777" w:rsidR="00504F1E" w:rsidRDefault="00504F1E" w:rsidP="004376A9"/>
    <w:p w14:paraId="31D95FA6" w14:textId="77777777" w:rsidR="004376A9" w:rsidRDefault="004376A9" w:rsidP="004376A9"/>
    <w:p w14:paraId="5C976CE0" w14:textId="77777777" w:rsidR="007E6727" w:rsidRPr="00237AF2" w:rsidRDefault="007E6727" w:rsidP="004376A9"/>
    <w:p w14:paraId="7B374469" w14:textId="77777777" w:rsidR="004376A9" w:rsidRPr="00237AF2" w:rsidRDefault="004376A9" w:rsidP="004376A9">
      <w:pPr>
        <w:pStyle w:val="Heading2"/>
        <w:rPr>
          <w:i w:val="0"/>
          <w:color w:val="000000"/>
        </w:rPr>
      </w:pPr>
      <w:r w:rsidRPr="00237AF2">
        <w:rPr>
          <w:i w:val="0"/>
          <w:color w:val="000000"/>
        </w:rPr>
        <w:t>6.2 Release 18</w:t>
      </w:r>
    </w:p>
    <w:p w14:paraId="12485992" w14:textId="77777777" w:rsidR="004376A9" w:rsidRDefault="004376A9" w:rsidP="004376A9"/>
    <w:tbl>
      <w:tblPr>
        <w:tblW w:w="6280" w:type="dxa"/>
        <w:tblLook w:val="04A0" w:firstRow="1" w:lastRow="0" w:firstColumn="1" w:lastColumn="0" w:noHBand="0" w:noVBand="1"/>
      </w:tblPr>
      <w:tblGrid>
        <w:gridCol w:w="973"/>
        <w:gridCol w:w="3829"/>
        <w:gridCol w:w="1478"/>
      </w:tblGrid>
      <w:tr w:rsidR="00076FCE" w:rsidRPr="00076FCE" w14:paraId="20FAC277" w14:textId="77777777" w:rsidTr="006C68CF">
        <w:trPr>
          <w:trHeight w:val="72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A5F619C" w14:textId="77777777" w:rsidR="00076FCE" w:rsidRPr="00076FCE" w:rsidRDefault="00000000" w:rsidP="00076FCE">
            <w:pPr>
              <w:suppressAutoHyphens w:val="0"/>
              <w:rPr>
                <w:rFonts w:ascii="Arial" w:hAnsi="Arial" w:cs="Arial"/>
                <w:b/>
                <w:bCs/>
                <w:color w:val="0000FF"/>
                <w:sz w:val="16"/>
                <w:szCs w:val="16"/>
                <w:u w:val="single"/>
                <w:lang w:eastAsia="en-GB"/>
              </w:rPr>
            </w:pPr>
            <w:hyperlink r:id="rId13" w:history="1">
              <w:r w:rsidR="00076FCE" w:rsidRPr="00076FCE">
                <w:rPr>
                  <w:rFonts w:ascii="Arial" w:hAnsi="Arial" w:cs="Arial"/>
                  <w:b/>
                  <w:bCs/>
                  <w:color w:val="0000FF"/>
                  <w:sz w:val="16"/>
                  <w:szCs w:val="16"/>
                  <w:u w:val="single"/>
                  <w:lang w:eastAsia="en-GB"/>
                </w:rPr>
                <w:t>s3i240009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83075A4"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Location Dependent Interception for NTN</w:t>
            </w:r>
          </w:p>
        </w:tc>
        <w:tc>
          <w:tcPr>
            <w:tcW w:w="1478" w:type="dxa"/>
            <w:tcBorders>
              <w:top w:val="single" w:sz="4" w:space="0" w:color="A6A6A6"/>
              <w:left w:val="nil"/>
              <w:bottom w:val="single" w:sz="4" w:space="0" w:color="A6A6A6"/>
              <w:right w:val="single" w:sz="4" w:space="0" w:color="A6A6A6"/>
            </w:tcBorders>
            <w:shd w:val="clear" w:color="auto" w:fill="auto"/>
            <w:hideMark/>
          </w:tcPr>
          <w:p w14:paraId="661DD17E" w14:textId="77777777" w:rsidR="00076FCE" w:rsidRPr="00076FCE" w:rsidRDefault="00076FCE" w:rsidP="00076FCE">
            <w:pPr>
              <w:suppressAutoHyphens w:val="0"/>
              <w:rPr>
                <w:rFonts w:ascii="Arial" w:hAnsi="Arial" w:cs="Arial"/>
                <w:sz w:val="16"/>
                <w:szCs w:val="16"/>
                <w:lang w:eastAsia="en-GB"/>
              </w:rPr>
            </w:pPr>
            <w:proofErr w:type="spellStart"/>
            <w:r w:rsidRPr="00076FCE">
              <w:rPr>
                <w:rFonts w:ascii="Arial" w:hAnsi="Arial" w:cs="Arial"/>
                <w:sz w:val="16"/>
                <w:szCs w:val="16"/>
                <w:lang w:eastAsia="en-GB"/>
              </w:rPr>
              <w:t>Ministère</w:t>
            </w:r>
            <w:proofErr w:type="spellEnd"/>
            <w:r w:rsidRPr="00076FCE">
              <w:rPr>
                <w:rFonts w:ascii="Arial" w:hAnsi="Arial" w:cs="Arial"/>
                <w:sz w:val="16"/>
                <w:szCs w:val="16"/>
                <w:lang w:eastAsia="en-GB"/>
              </w:rPr>
              <w:t xml:space="preserve"> </w:t>
            </w:r>
            <w:proofErr w:type="spellStart"/>
            <w:r w:rsidRPr="00076FCE">
              <w:rPr>
                <w:rFonts w:ascii="Arial" w:hAnsi="Arial" w:cs="Arial"/>
                <w:sz w:val="16"/>
                <w:szCs w:val="16"/>
                <w:lang w:eastAsia="en-GB"/>
              </w:rPr>
              <w:t>Economie</w:t>
            </w:r>
            <w:proofErr w:type="spellEnd"/>
            <w:r w:rsidRPr="00076FCE">
              <w:rPr>
                <w:rFonts w:ascii="Arial" w:hAnsi="Arial" w:cs="Arial"/>
                <w:sz w:val="16"/>
                <w:szCs w:val="16"/>
                <w:lang w:eastAsia="en-GB"/>
              </w:rPr>
              <w:t xml:space="preserve"> et Finances</w:t>
            </w:r>
          </w:p>
        </w:tc>
      </w:tr>
      <w:tr w:rsidR="006C68CF" w:rsidRPr="006C68CF" w14:paraId="70D85A5E" w14:textId="77777777" w:rsidTr="006C68CF">
        <w:trPr>
          <w:trHeight w:val="72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6F2CFB1" w14:textId="77777777" w:rsidR="006C68CF" w:rsidRPr="006C68CF" w:rsidRDefault="00000000" w:rsidP="00E9370B">
            <w:pPr>
              <w:suppressAutoHyphens w:val="0"/>
              <w:rPr>
                <w:rFonts w:ascii="Arial" w:hAnsi="Arial" w:cs="Arial"/>
                <w:b/>
                <w:bCs/>
                <w:color w:val="0000FF"/>
                <w:sz w:val="16"/>
                <w:szCs w:val="16"/>
                <w:u w:val="single"/>
                <w:lang w:eastAsia="en-GB"/>
              </w:rPr>
            </w:pPr>
            <w:hyperlink r:id="rId14" w:history="1">
              <w:r w:rsidR="006C68CF" w:rsidRPr="006C68CF">
                <w:rPr>
                  <w:rStyle w:val="Hyperlink"/>
                  <w:rFonts w:ascii="Arial" w:hAnsi="Arial" w:cs="Arial"/>
                  <w:b/>
                  <w:bCs/>
                  <w:sz w:val="16"/>
                  <w:szCs w:val="16"/>
                  <w:lang w:eastAsia="en-GB"/>
                </w:rPr>
                <w:t>s3i240049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7C166F65" w14:textId="77777777" w:rsidR="006C68CF" w:rsidRPr="006C68CF" w:rsidRDefault="006C68CF" w:rsidP="00E9370B">
            <w:pPr>
              <w:suppressAutoHyphens w:val="0"/>
              <w:rPr>
                <w:rFonts w:ascii="Arial" w:hAnsi="Arial" w:cs="Arial"/>
                <w:sz w:val="16"/>
                <w:szCs w:val="16"/>
                <w:lang w:eastAsia="en-GB"/>
              </w:rPr>
            </w:pPr>
            <w:r w:rsidRPr="006C68CF">
              <w:rPr>
                <w:rFonts w:ascii="Arial" w:hAnsi="Arial" w:cs="Arial"/>
                <w:sz w:val="16"/>
                <w:szCs w:val="16"/>
                <w:lang w:eastAsia="en-GB"/>
              </w:rPr>
              <w:t>Location Dependent Interception for NTN and MBSR</w:t>
            </w:r>
          </w:p>
        </w:tc>
        <w:tc>
          <w:tcPr>
            <w:tcW w:w="1478" w:type="dxa"/>
            <w:tcBorders>
              <w:top w:val="single" w:sz="4" w:space="0" w:color="A6A6A6"/>
              <w:left w:val="nil"/>
              <w:bottom w:val="single" w:sz="4" w:space="0" w:color="A6A6A6"/>
              <w:right w:val="single" w:sz="4" w:space="0" w:color="A6A6A6"/>
            </w:tcBorders>
            <w:shd w:val="clear" w:color="auto" w:fill="auto"/>
            <w:hideMark/>
          </w:tcPr>
          <w:p w14:paraId="03BC7B71" w14:textId="77777777" w:rsidR="006C68CF" w:rsidRPr="006C68CF" w:rsidRDefault="006C68CF" w:rsidP="00E9370B">
            <w:pPr>
              <w:suppressAutoHyphens w:val="0"/>
              <w:rPr>
                <w:rFonts w:ascii="Arial" w:hAnsi="Arial" w:cs="Arial"/>
                <w:sz w:val="16"/>
                <w:szCs w:val="16"/>
                <w:lang w:eastAsia="en-GB"/>
              </w:rPr>
            </w:pPr>
            <w:proofErr w:type="spellStart"/>
            <w:r w:rsidRPr="006C68CF">
              <w:rPr>
                <w:rFonts w:ascii="Arial" w:hAnsi="Arial" w:cs="Arial"/>
                <w:sz w:val="16"/>
                <w:szCs w:val="16"/>
                <w:lang w:eastAsia="en-GB"/>
              </w:rPr>
              <w:t>Ministère</w:t>
            </w:r>
            <w:proofErr w:type="spellEnd"/>
            <w:r w:rsidRPr="006C68CF">
              <w:rPr>
                <w:rFonts w:ascii="Arial" w:hAnsi="Arial" w:cs="Arial"/>
                <w:sz w:val="16"/>
                <w:szCs w:val="16"/>
                <w:lang w:eastAsia="en-GB"/>
              </w:rPr>
              <w:t xml:space="preserve"> </w:t>
            </w:r>
            <w:proofErr w:type="spellStart"/>
            <w:r w:rsidRPr="006C68CF">
              <w:rPr>
                <w:rFonts w:ascii="Arial" w:hAnsi="Arial" w:cs="Arial"/>
                <w:sz w:val="16"/>
                <w:szCs w:val="16"/>
                <w:lang w:eastAsia="en-GB"/>
              </w:rPr>
              <w:t>Economie</w:t>
            </w:r>
            <w:proofErr w:type="spellEnd"/>
            <w:r w:rsidRPr="006C68CF">
              <w:rPr>
                <w:rFonts w:ascii="Arial" w:hAnsi="Arial" w:cs="Arial"/>
                <w:sz w:val="16"/>
                <w:szCs w:val="16"/>
                <w:lang w:eastAsia="en-GB"/>
              </w:rPr>
              <w:t xml:space="preserve"> et Finances</w:t>
            </w:r>
          </w:p>
        </w:tc>
      </w:tr>
    </w:tbl>
    <w:p w14:paraId="7CA0FF64" w14:textId="6E288B07" w:rsidR="004376A9" w:rsidRPr="00237AF2" w:rsidRDefault="00E07478" w:rsidP="004376A9">
      <w:r>
        <w:t xml:space="preserve">Revised as 059. </w:t>
      </w:r>
    </w:p>
    <w:p w14:paraId="477298DD" w14:textId="77777777" w:rsidR="004376A9" w:rsidRPr="00237AF2" w:rsidRDefault="004376A9" w:rsidP="004376A9"/>
    <w:p w14:paraId="125F21BE" w14:textId="77777777" w:rsidR="004376A9" w:rsidRPr="00237AF2" w:rsidRDefault="004376A9" w:rsidP="004376A9">
      <w:pPr>
        <w:pStyle w:val="Heading1"/>
        <w:rPr>
          <w:color w:val="000000"/>
        </w:rPr>
      </w:pPr>
      <w:r w:rsidRPr="00237AF2">
        <w:rPr>
          <w:color w:val="000000"/>
        </w:rPr>
        <w:t>7 TS 33.107 and 33.127</w:t>
      </w:r>
    </w:p>
    <w:p w14:paraId="669E2620" w14:textId="77777777" w:rsidR="004376A9" w:rsidRPr="00237AF2" w:rsidRDefault="004376A9" w:rsidP="004376A9"/>
    <w:p w14:paraId="5C298AFD" w14:textId="2290A6ED" w:rsidR="004376A9" w:rsidRDefault="004376A9" w:rsidP="004376A9">
      <w:r w:rsidRPr="00237AF2">
        <w:t>Target: TS33.127 &amp; 33.107 R18 to be Frozen for SA#</w:t>
      </w:r>
      <w:r w:rsidR="00237AF2">
        <w:t>10</w:t>
      </w:r>
      <w:r w:rsidR="007E6727">
        <w:t>3</w:t>
      </w:r>
      <w:r w:rsidRPr="00237AF2">
        <w:t xml:space="preserve"> in </w:t>
      </w:r>
      <w:r w:rsidR="007E6727">
        <w:t>Mar</w:t>
      </w:r>
      <w:r w:rsidRPr="00237AF2">
        <w:t xml:space="preserve"> 202</w:t>
      </w:r>
      <w:r w:rsidR="007E6727">
        <w:t>4</w:t>
      </w:r>
      <w:r w:rsidRPr="00237AF2">
        <w:t>.</w:t>
      </w:r>
    </w:p>
    <w:p w14:paraId="53D8ADB1" w14:textId="6015A3CE" w:rsidR="00237AF2" w:rsidRPr="00237AF2" w:rsidRDefault="00237AF2" w:rsidP="00237AF2">
      <w:r w:rsidRPr="00237AF2">
        <w:t>Target: TS33.12</w:t>
      </w:r>
      <w:r w:rsidR="00FD6DA7">
        <w:t>7</w:t>
      </w:r>
      <w:r w:rsidRPr="00237AF2">
        <w:t xml:space="preserve"> &amp; 33.10</w:t>
      </w:r>
      <w:r w:rsidR="00FD6DA7">
        <w:t>7</w:t>
      </w:r>
      <w:r w:rsidRPr="00237AF2">
        <w:t xml:space="preserve"> R1</w:t>
      </w:r>
      <w:r>
        <w:t>9</w:t>
      </w:r>
      <w:r w:rsidRPr="00237AF2">
        <w:t xml:space="preserve"> to be Frozen for SA#</w:t>
      </w:r>
      <w:r>
        <w:t>10</w:t>
      </w:r>
      <w:r w:rsidR="007E6727">
        <w:t>7</w:t>
      </w:r>
      <w:r w:rsidRPr="00237AF2">
        <w:t xml:space="preserve"> in </w:t>
      </w:r>
      <w:r w:rsidR="007E6727">
        <w:t>Mar</w:t>
      </w:r>
      <w:r w:rsidRPr="00237AF2">
        <w:t xml:space="preserve"> 202</w:t>
      </w:r>
      <w:r w:rsidR="007E6727">
        <w:t>5</w:t>
      </w:r>
      <w:r w:rsidRPr="00237AF2">
        <w:t>.</w:t>
      </w:r>
    </w:p>
    <w:p w14:paraId="3131856E" w14:textId="77777777" w:rsidR="00237AF2" w:rsidRPr="00237AF2" w:rsidRDefault="00237AF2" w:rsidP="004376A9"/>
    <w:p w14:paraId="40C6054B" w14:textId="77777777" w:rsidR="004376A9" w:rsidRPr="00237AF2" w:rsidRDefault="004376A9" w:rsidP="004376A9"/>
    <w:p w14:paraId="2F7724F2" w14:textId="786BCE27" w:rsidR="00645DF6" w:rsidRPr="00AF2E76" w:rsidRDefault="004376A9" w:rsidP="00AF2E76">
      <w:pPr>
        <w:pStyle w:val="Heading2"/>
      </w:pPr>
      <w:r w:rsidRPr="00237AF2">
        <w:t>7.1 Release 17 and earlier</w:t>
      </w:r>
    </w:p>
    <w:p w14:paraId="5B99D45B" w14:textId="77777777" w:rsidR="00645DF6" w:rsidRPr="0022351B" w:rsidRDefault="00645DF6" w:rsidP="004376A9"/>
    <w:tbl>
      <w:tblPr>
        <w:tblW w:w="6280" w:type="dxa"/>
        <w:tblLook w:val="04A0" w:firstRow="1" w:lastRow="0" w:firstColumn="1" w:lastColumn="0" w:noHBand="0" w:noVBand="1"/>
      </w:tblPr>
      <w:tblGrid>
        <w:gridCol w:w="973"/>
        <w:gridCol w:w="3829"/>
        <w:gridCol w:w="1478"/>
      </w:tblGrid>
      <w:tr w:rsidR="006C68CF" w:rsidRPr="002A18E4" w14:paraId="4E5C36DA" w14:textId="77777777" w:rsidTr="006C68CF">
        <w:trPr>
          <w:trHeight w:val="73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0F61CAB" w14:textId="77777777" w:rsidR="006C68CF" w:rsidRPr="006C68CF" w:rsidRDefault="00000000" w:rsidP="006C68CF">
            <w:pPr>
              <w:suppressAutoHyphens w:val="0"/>
              <w:rPr>
                <w:rFonts w:ascii="Arial" w:hAnsi="Arial" w:cs="Arial"/>
                <w:b/>
                <w:bCs/>
                <w:color w:val="0000FF"/>
                <w:sz w:val="16"/>
                <w:szCs w:val="16"/>
                <w:u w:val="single"/>
                <w:lang w:eastAsia="en-GB"/>
              </w:rPr>
            </w:pPr>
            <w:hyperlink r:id="rId15" w:history="1">
              <w:r w:rsidR="006C68CF" w:rsidRPr="006C68CF">
                <w:rPr>
                  <w:rFonts w:ascii="Arial" w:hAnsi="Arial" w:cs="Arial"/>
                  <w:b/>
                  <w:bCs/>
                  <w:color w:val="0000FF"/>
                  <w:sz w:val="16"/>
                  <w:szCs w:val="16"/>
                  <w:u w:val="single"/>
                  <w:lang w:eastAsia="en-GB"/>
                </w:rPr>
                <w:t>s3i240052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B68D75"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STIR/SHAKEN – intra-CSP session and CSP choice of Telephony AS</w:t>
            </w:r>
          </w:p>
        </w:tc>
        <w:tc>
          <w:tcPr>
            <w:tcW w:w="1480" w:type="dxa"/>
            <w:tcBorders>
              <w:top w:val="single" w:sz="4" w:space="0" w:color="A6A6A6"/>
              <w:left w:val="nil"/>
              <w:bottom w:val="single" w:sz="4" w:space="0" w:color="A6A6A6"/>
              <w:right w:val="single" w:sz="4" w:space="0" w:color="A6A6A6"/>
            </w:tcBorders>
            <w:shd w:val="clear" w:color="auto" w:fill="auto"/>
            <w:hideMark/>
          </w:tcPr>
          <w:p w14:paraId="325DAA54" w14:textId="77777777" w:rsidR="006C68CF" w:rsidRPr="00F04AF0" w:rsidRDefault="006C68CF" w:rsidP="006C68CF">
            <w:pPr>
              <w:suppressAutoHyphens w:val="0"/>
              <w:rPr>
                <w:rFonts w:ascii="Arial" w:hAnsi="Arial" w:cs="Arial"/>
                <w:sz w:val="16"/>
                <w:szCs w:val="16"/>
                <w:lang w:val="it-IT" w:eastAsia="en-GB"/>
              </w:rPr>
            </w:pPr>
            <w:r w:rsidRPr="00F04AF0">
              <w:rPr>
                <w:rFonts w:ascii="Arial" w:hAnsi="Arial" w:cs="Arial"/>
                <w:sz w:val="16"/>
                <w:szCs w:val="16"/>
                <w:lang w:val="it-IT" w:eastAsia="en-GB"/>
              </w:rPr>
              <w:t>SA3-LI (Nokia, Nokia Shanghai Bell)</w:t>
            </w:r>
          </w:p>
        </w:tc>
      </w:tr>
    </w:tbl>
    <w:p w14:paraId="31E4669A" w14:textId="77777777" w:rsidR="00945B08" w:rsidRDefault="00945B08" w:rsidP="004376A9">
      <w:pPr>
        <w:rPr>
          <w:lang w:val="it-IT"/>
        </w:rPr>
      </w:pPr>
    </w:p>
    <w:p w14:paraId="111AC4A9" w14:textId="77777777" w:rsidR="00182EF6" w:rsidRPr="00182EF6" w:rsidRDefault="00182EF6" w:rsidP="004376A9">
      <w:pPr>
        <w:rPr>
          <w:lang w:val="it-IT"/>
        </w:rPr>
      </w:pPr>
    </w:p>
    <w:p w14:paraId="7E3C768F" w14:textId="77777777" w:rsidR="007E6727" w:rsidRDefault="007E6727" w:rsidP="004376A9">
      <w:pPr>
        <w:rPr>
          <w:lang w:val="it-IT"/>
        </w:rPr>
      </w:pPr>
    </w:p>
    <w:p w14:paraId="05BD672B" w14:textId="77777777" w:rsidR="006C68CF" w:rsidRDefault="006C68CF" w:rsidP="004376A9">
      <w:pPr>
        <w:rPr>
          <w:lang w:val="it-IT"/>
        </w:rPr>
      </w:pPr>
    </w:p>
    <w:p w14:paraId="7718EE33" w14:textId="77777777" w:rsidR="006C68CF" w:rsidRPr="00182EF6" w:rsidRDefault="006C68CF" w:rsidP="004376A9">
      <w:pPr>
        <w:rPr>
          <w:lang w:val="it-IT"/>
        </w:rPr>
      </w:pPr>
    </w:p>
    <w:p w14:paraId="00119F7F" w14:textId="3F2083A2" w:rsidR="00860D3C" w:rsidRPr="00182EF6" w:rsidRDefault="00860D3C" w:rsidP="004376A9">
      <w:pPr>
        <w:rPr>
          <w:lang w:val="it-IT"/>
        </w:rPr>
      </w:pPr>
    </w:p>
    <w:p w14:paraId="5D66B60B" w14:textId="77777777" w:rsidR="00860D3C" w:rsidRPr="00182EF6" w:rsidRDefault="00860D3C" w:rsidP="004376A9">
      <w:pPr>
        <w:rPr>
          <w:lang w:val="it-IT"/>
        </w:rPr>
      </w:pPr>
    </w:p>
    <w:p w14:paraId="0FEA3508" w14:textId="77777777" w:rsidR="004376A9" w:rsidRPr="00237AF2" w:rsidRDefault="004376A9" w:rsidP="004376A9">
      <w:pPr>
        <w:pStyle w:val="Heading2"/>
      </w:pPr>
      <w:r w:rsidRPr="00237AF2">
        <w:lastRenderedPageBreak/>
        <w:t>7.2 Release 18 and later</w:t>
      </w:r>
    </w:p>
    <w:p w14:paraId="79DC5854" w14:textId="0F7436ED" w:rsidR="00AA4BD9" w:rsidRDefault="001537AF" w:rsidP="00AF2E76">
      <w:r w:rsidRPr="00237AF2">
        <w:t xml:space="preserve"> </w:t>
      </w:r>
    </w:p>
    <w:tbl>
      <w:tblPr>
        <w:tblW w:w="6280" w:type="dxa"/>
        <w:tblLook w:val="04A0" w:firstRow="1" w:lastRow="0" w:firstColumn="1" w:lastColumn="0" w:noHBand="0" w:noVBand="1"/>
      </w:tblPr>
      <w:tblGrid>
        <w:gridCol w:w="973"/>
        <w:gridCol w:w="3829"/>
        <w:gridCol w:w="1478"/>
      </w:tblGrid>
      <w:tr w:rsidR="00076FCE" w:rsidRPr="00076FCE" w14:paraId="444C827F" w14:textId="77777777" w:rsidTr="00076FCE">
        <w:trPr>
          <w:trHeight w:val="48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EC00FD0" w14:textId="77777777" w:rsidR="00076FCE" w:rsidRPr="00076FCE" w:rsidRDefault="00000000" w:rsidP="00076FCE">
            <w:pPr>
              <w:suppressAutoHyphens w:val="0"/>
              <w:rPr>
                <w:rFonts w:ascii="Arial" w:hAnsi="Arial" w:cs="Arial"/>
                <w:b/>
                <w:bCs/>
                <w:color w:val="0000FF"/>
                <w:sz w:val="16"/>
                <w:szCs w:val="16"/>
                <w:u w:val="single"/>
                <w:lang w:eastAsia="en-GB"/>
              </w:rPr>
            </w:pPr>
            <w:hyperlink r:id="rId16" w:history="1">
              <w:r w:rsidR="00076FCE" w:rsidRPr="00076FCE">
                <w:rPr>
                  <w:rFonts w:ascii="Arial" w:hAnsi="Arial" w:cs="Arial"/>
                  <w:b/>
                  <w:bCs/>
                  <w:color w:val="0000FF"/>
                  <w:sz w:val="16"/>
                  <w:szCs w:val="16"/>
                  <w:u w:val="single"/>
                  <w:lang w:eastAsia="en-GB"/>
                </w:rPr>
                <w:t>s3i240006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92B7734"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 xml:space="preserve">Addition of </w:t>
            </w:r>
            <w:proofErr w:type="spellStart"/>
            <w:r w:rsidRPr="00076FCE">
              <w:rPr>
                <w:rFonts w:ascii="Arial" w:hAnsi="Arial" w:cs="Arial"/>
                <w:sz w:val="16"/>
                <w:szCs w:val="16"/>
                <w:lang w:eastAsia="en-GB"/>
              </w:rPr>
              <w:t>ProSe</w:t>
            </w:r>
            <w:proofErr w:type="spellEnd"/>
            <w:r w:rsidRPr="00076FCE">
              <w:rPr>
                <w:rFonts w:ascii="Arial" w:hAnsi="Arial" w:cs="Arial"/>
                <w:sz w:val="16"/>
                <w:szCs w:val="16"/>
                <w:lang w:eastAsia="en-GB"/>
              </w:rPr>
              <w:t xml:space="preserve"> LI reporting at the UDM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5388DB28"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OTD_US</w:t>
            </w:r>
          </w:p>
        </w:tc>
      </w:tr>
    </w:tbl>
    <w:p w14:paraId="27C96E0E" w14:textId="6FECD544" w:rsidR="00945B08" w:rsidRDefault="00E07478" w:rsidP="004376A9">
      <w:r>
        <w:t>Revised as 065</w:t>
      </w:r>
    </w:p>
    <w:p w14:paraId="0BBE7A08" w14:textId="77777777" w:rsidR="00076FCE" w:rsidRDefault="00076FCE" w:rsidP="004376A9"/>
    <w:tbl>
      <w:tblPr>
        <w:tblW w:w="6280" w:type="dxa"/>
        <w:tblLook w:val="04A0" w:firstRow="1" w:lastRow="0" w:firstColumn="1" w:lastColumn="0" w:noHBand="0" w:noVBand="1"/>
      </w:tblPr>
      <w:tblGrid>
        <w:gridCol w:w="973"/>
        <w:gridCol w:w="3829"/>
        <w:gridCol w:w="1478"/>
      </w:tblGrid>
      <w:tr w:rsidR="00076FCE" w:rsidRPr="00076FCE" w14:paraId="52ADC1C7" w14:textId="77777777" w:rsidTr="00076FCE">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B126507" w14:textId="77777777" w:rsidR="00076FCE" w:rsidRPr="00076FCE" w:rsidRDefault="00000000" w:rsidP="00076FCE">
            <w:pPr>
              <w:suppressAutoHyphens w:val="0"/>
              <w:rPr>
                <w:rFonts w:ascii="Arial" w:hAnsi="Arial" w:cs="Arial"/>
                <w:b/>
                <w:bCs/>
                <w:color w:val="0000FF"/>
                <w:sz w:val="16"/>
                <w:szCs w:val="16"/>
                <w:u w:val="single"/>
                <w:lang w:eastAsia="en-GB"/>
              </w:rPr>
            </w:pPr>
            <w:hyperlink r:id="rId17" w:history="1">
              <w:r w:rsidR="00076FCE" w:rsidRPr="00076FCE">
                <w:rPr>
                  <w:rFonts w:ascii="Arial" w:hAnsi="Arial" w:cs="Arial"/>
                  <w:b/>
                  <w:bCs/>
                  <w:color w:val="0000FF"/>
                  <w:sz w:val="16"/>
                  <w:szCs w:val="16"/>
                  <w:u w:val="single"/>
                  <w:lang w:eastAsia="en-GB"/>
                </w:rPr>
                <w:t>s3i240007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BBA8911"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TS 33.127 - Corrections and editorial changes</w:t>
            </w:r>
          </w:p>
        </w:tc>
        <w:tc>
          <w:tcPr>
            <w:tcW w:w="1480" w:type="dxa"/>
            <w:tcBorders>
              <w:top w:val="single" w:sz="4" w:space="0" w:color="A6A6A6"/>
              <w:left w:val="nil"/>
              <w:bottom w:val="single" w:sz="4" w:space="0" w:color="A6A6A6"/>
              <w:right w:val="single" w:sz="4" w:space="0" w:color="A6A6A6"/>
            </w:tcBorders>
            <w:shd w:val="clear" w:color="auto" w:fill="auto"/>
            <w:hideMark/>
          </w:tcPr>
          <w:p w14:paraId="3E2954FA"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SA3_LI (</w:t>
            </w:r>
            <w:proofErr w:type="spellStart"/>
            <w:r w:rsidRPr="00076FCE">
              <w:rPr>
                <w:rFonts w:ascii="Arial" w:hAnsi="Arial" w:cs="Arial"/>
                <w:sz w:val="16"/>
                <w:szCs w:val="16"/>
                <w:lang w:eastAsia="en-GB"/>
              </w:rPr>
              <w:t>UtimacoTS</w:t>
            </w:r>
            <w:proofErr w:type="spellEnd"/>
            <w:r w:rsidRPr="00076FCE">
              <w:rPr>
                <w:rFonts w:ascii="Arial" w:hAnsi="Arial" w:cs="Arial"/>
                <w:sz w:val="16"/>
                <w:szCs w:val="16"/>
                <w:lang w:eastAsia="en-GB"/>
              </w:rPr>
              <w:t xml:space="preserve"> GmbH)</w:t>
            </w:r>
          </w:p>
        </w:tc>
      </w:tr>
    </w:tbl>
    <w:p w14:paraId="6034684F" w14:textId="77777777" w:rsidR="00076FCE" w:rsidRDefault="00076FCE" w:rsidP="004376A9"/>
    <w:p w14:paraId="5CC7F660" w14:textId="77777777" w:rsidR="005E55CD" w:rsidRDefault="005E55CD" w:rsidP="004376A9"/>
    <w:tbl>
      <w:tblPr>
        <w:tblW w:w="6280" w:type="dxa"/>
        <w:tblLook w:val="04A0" w:firstRow="1" w:lastRow="0" w:firstColumn="1" w:lastColumn="0" w:noHBand="0" w:noVBand="1"/>
      </w:tblPr>
      <w:tblGrid>
        <w:gridCol w:w="973"/>
        <w:gridCol w:w="3829"/>
        <w:gridCol w:w="1478"/>
      </w:tblGrid>
      <w:tr w:rsidR="001817EB" w:rsidRPr="001817EB" w14:paraId="49917D46" w14:textId="77777777" w:rsidTr="001817EB">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883CFCF" w14:textId="77777777" w:rsidR="001817EB" w:rsidRPr="001817EB" w:rsidRDefault="00000000" w:rsidP="001817EB">
            <w:pPr>
              <w:suppressAutoHyphens w:val="0"/>
              <w:rPr>
                <w:rFonts w:ascii="Arial" w:hAnsi="Arial" w:cs="Arial"/>
                <w:b/>
                <w:bCs/>
                <w:color w:val="0000FF"/>
                <w:sz w:val="16"/>
                <w:szCs w:val="16"/>
                <w:u w:val="single"/>
                <w:lang w:eastAsia="en-GB"/>
              </w:rPr>
            </w:pPr>
            <w:hyperlink r:id="rId18" w:history="1">
              <w:r w:rsidR="001817EB" w:rsidRPr="001817EB">
                <w:rPr>
                  <w:rFonts w:ascii="Arial" w:hAnsi="Arial" w:cs="Arial"/>
                  <w:b/>
                  <w:bCs/>
                  <w:color w:val="0000FF"/>
                  <w:sz w:val="16"/>
                  <w:szCs w:val="16"/>
                  <w:u w:val="single"/>
                  <w:lang w:eastAsia="en-GB"/>
                </w:rPr>
                <w:t>s3i240020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3C82212"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PoI</w:t>
            </w:r>
            <w:proofErr w:type="spellEnd"/>
            <w:r w:rsidRPr="001817EB">
              <w:rPr>
                <w:rFonts w:ascii="Arial" w:hAnsi="Arial" w:cs="Arial"/>
                <w:sz w:val="16"/>
                <w:szCs w:val="16"/>
                <w:lang w:eastAsia="en-GB"/>
              </w:rPr>
              <w:t xml:space="preserve"> in NWDAF</w:t>
            </w:r>
          </w:p>
        </w:tc>
        <w:tc>
          <w:tcPr>
            <w:tcW w:w="1480" w:type="dxa"/>
            <w:tcBorders>
              <w:top w:val="single" w:sz="4" w:space="0" w:color="A6A6A6"/>
              <w:left w:val="nil"/>
              <w:bottom w:val="single" w:sz="4" w:space="0" w:color="A6A6A6"/>
              <w:right w:val="single" w:sz="4" w:space="0" w:color="A6A6A6"/>
            </w:tcBorders>
            <w:shd w:val="clear" w:color="auto" w:fill="auto"/>
            <w:hideMark/>
          </w:tcPr>
          <w:p w14:paraId="5FCFFFB4"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Ministère</w:t>
            </w:r>
            <w:proofErr w:type="spellEnd"/>
            <w:r w:rsidRPr="001817EB">
              <w:rPr>
                <w:rFonts w:ascii="Arial" w:hAnsi="Arial" w:cs="Arial"/>
                <w:sz w:val="16"/>
                <w:szCs w:val="16"/>
                <w:lang w:eastAsia="en-GB"/>
              </w:rPr>
              <w:t xml:space="preserve"> </w:t>
            </w:r>
            <w:proofErr w:type="spellStart"/>
            <w:r w:rsidRPr="001817EB">
              <w:rPr>
                <w:rFonts w:ascii="Arial" w:hAnsi="Arial" w:cs="Arial"/>
                <w:sz w:val="16"/>
                <w:szCs w:val="16"/>
                <w:lang w:eastAsia="en-GB"/>
              </w:rPr>
              <w:t>Economie</w:t>
            </w:r>
            <w:proofErr w:type="spellEnd"/>
            <w:r w:rsidRPr="001817EB">
              <w:rPr>
                <w:rFonts w:ascii="Arial" w:hAnsi="Arial" w:cs="Arial"/>
                <w:sz w:val="16"/>
                <w:szCs w:val="16"/>
                <w:lang w:eastAsia="en-GB"/>
              </w:rPr>
              <w:t xml:space="preserve"> et Finances</w:t>
            </w:r>
          </w:p>
        </w:tc>
      </w:tr>
    </w:tbl>
    <w:p w14:paraId="04C696CF" w14:textId="64011E34" w:rsidR="005E55CD" w:rsidRDefault="00E07478" w:rsidP="004376A9">
      <w:r>
        <w:t>Revised as 060.</w:t>
      </w:r>
    </w:p>
    <w:p w14:paraId="6B31A6E2" w14:textId="77777777" w:rsidR="00945B08" w:rsidRDefault="00945B08" w:rsidP="004376A9"/>
    <w:tbl>
      <w:tblPr>
        <w:tblW w:w="6280" w:type="dxa"/>
        <w:tblLook w:val="04A0" w:firstRow="1" w:lastRow="0" w:firstColumn="1" w:lastColumn="0" w:noHBand="0" w:noVBand="1"/>
      </w:tblPr>
      <w:tblGrid>
        <w:gridCol w:w="973"/>
        <w:gridCol w:w="3829"/>
        <w:gridCol w:w="1478"/>
      </w:tblGrid>
      <w:tr w:rsidR="001817EB" w:rsidRPr="001817EB" w14:paraId="49739AD9" w14:textId="77777777" w:rsidTr="001817EB">
        <w:trPr>
          <w:trHeight w:val="74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4F26C39" w14:textId="77777777" w:rsidR="001817EB" w:rsidRPr="001817EB" w:rsidRDefault="00000000" w:rsidP="001817EB">
            <w:pPr>
              <w:suppressAutoHyphens w:val="0"/>
              <w:rPr>
                <w:rFonts w:ascii="Arial" w:hAnsi="Arial" w:cs="Arial"/>
                <w:b/>
                <w:bCs/>
                <w:color w:val="0000FF"/>
                <w:sz w:val="16"/>
                <w:szCs w:val="16"/>
                <w:u w:val="single"/>
                <w:lang w:eastAsia="en-GB"/>
              </w:rPr>
            </w:pPr>
            <w:hyperlink r:id="rId19" w:history="1">
              <w:r w:rsidR="001817EB" w:rsidRPr="001817EB">
                <w:rPr>
                  <w:rFonts w:ascii="Arial" w:hAnsi="Arial" w:cs="Arial"/>
                  <w:b/>
                  <w:bCs/>
                  <w:color w:val="0000FF"/>
                  <w:sz w:val="16"/>
                  <w:szCs w:val="16"/>
                  <w:u w:val="single"/>
                  <w:lang w:eastAsia="en-GB"/>
                </w:rPr>
                <w:t>s3i240041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32EA75D"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 xml:space="preserve">Introduction to CR related to LI for data analytics </w:t>
            </w:r>
          </w:p>
        </w:tc>
        <w:tc>
          <w:tcPr>
            <w:tcW w:w="1480" w:type="dxa"/>
            <w:tcBorders>
              <w:top w:val="single" w:sz="4" w:space="0" w:color="A6A6A6"/>
              <w:left w:val="nil"/>
              <w:bottom w:val="single" w:sz="4" w:space="0" w:color="A6A6A6"/>
              <w:right w:val="single" w:sz="4" w:space="0" w:color="A6A6A6"/>
            </w:tcBorders>
            <w:shd w:val="clear" w:color="auto" w:fill="auto"/>
            <w:hideMark/>
          </w:tcPr>
          <w:p w14:paraId="3FD780C3"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Ministère</w:t>
            </w:r>
            <w:proofErr w:type="spellEnd"/>
            <w:r w:rsidRPr="001817EB">
              <w:rPr>
                <w:rFonts w:ascii="Arial" w:hAnsi="Arial" w:cs="Arial"/>
                <w:sz w:val="16"/>
                <w:szCs w:val="16"/>
                <w:lang w:eastAsia="en-GB"/>
              </w:rPr>
              <w:t xml:space="preserve"> </w:t>
            </w:r>
            <w:proofErr w:type="spellStart"/>
            <w:r w:rsidRPr="001817EB">
              <w:rPr>
                <w:rFonts w:ascii="Arial" w:hAnsi="Arial" w:cs="Arial"/>
                <w:sz w:val="16"/>
                <w:szCs w:val="16"/>
                <w:lang w:eastAsia="en-GB"/>
              </w:rPr>
              <w:t>Economie</w:t>
            </w:r>
            <w:proofErr w:type="spellEnd"/>
            <w:r w:rsidRPr="001817EB">
              <w:rPr>
                <w:rFonts w:ascii="Arial" w:hAnsi="Arial" w:cs="Arial"/>
                <w:sz w:val="16"/>
                <w:szCs w:val="16"/>
                <w:lang w:eastAsia="en-GB"/>
              </w:rPr>
              <w:t xml:space="preserve"> et Finances</w:t>
            </w:r>
          </w:p>
        </w:tc>
      </w:tr>
    </w:tbl>
    <w:p w14:paraId="4086CFD4" w14:textId="77777777" w:rsidR="006C68CF" w:rsidRDefault="006C68CF" w:rsidP="004376A9"/>
    <w:p w14:paraId="2B1312DA" w14:textId="77777777" w:rsidR="00945B08" w:rsidRDefault="00945B08" w:rsidP="004376A9"/>
    <w:tbl>
      <w:tblPr>
        <w:tblW w:w="6280" w:type="dxa"/>
        <w:tblLook w:val="04A0" w:firstRow="1" w:lastRow="0" w:firstColumn="1" w:lastColumn="0" w:noHBand="0" w:noVBand="1"/>
      </w:tblPr>
      <w:tblGrid>
        <w:gridCol w:w="973"/>
        <w:gridCol w:w="3829"/>
        <w:gridCol w:w="1478"/>
      </w:tblGrid>
      <w:tr w:rsidR="001817EB" w:rsidRPr="001817EB" w14:paraId="79789A9F" w14:textId="77777777" w:rsidTr="001817EB">
        <w:trPr>
          <w:trHeight w:val="94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4F436DE" w14:textId="77777777" w:rsidR="001817EB" w:rsidRPr="001817EB" w:rsidRDefault="00000000" w:rsidP="001817EB">
            <w:pPr>
              <w:suppressAutoHyphens w:val="0"/>
              <w:rPr>
                <w:rFonts w:ascii="Arial" w:hAnsi="Arial" w:cs="Arial"/>
                <w:b/>
                <w:bCs/>
                <w:color w:val="0000FF"/>
                <w:sz w:val="16"/>
                <w:szCs w:val="16"/>
                <w:u w:val="single"/>
                <w:lang w:eastAsia="en-GB"/>
              </w:rPr>
            </w:pPr>
            <w:hyperlink r:id="rId20" w:history="1">
              <w:r w:rsidR="001817EB" w:rsidRPr="001817EB">
                <w:rPr>
                  <w:rFonts w:ascii="Arial" w:hAnsi="Arial" w:cs="Arial"/>
                  <w:b/>
                  <w:bCs/>
                  <w:color w:val="0000FF"/>
                  <w:sz w:val="16"/>
                  <w:szCs w:val="16"/>
                  <w:u w:val="single"/>
                  <w:lang w:eastAsia="en-GB"/>
                </w:rPr>
                <w:t>s3i240046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7E9C1A9"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Alignment of 33.127 and 33.128 AMF IRI Events</w:t>
            </w:r>
          </w:p>
        </w:tc>
        <w:tc>
          <w:tcPr>
            <w:tcW w:w="1480" w:type="dxa"/>
            <w:tcBorders>
              <w:top w:val="single" w:sz="4" w:space="0" w:color="A6A6A6"/>
              <w:left w:val="nil"/>
              <w:bottom w:val="single" w:sz="4" w:space="0" w:color="A6A6A6"/>
              <w:right w:val="single" w:sz="4" w:space="0" w:color="A6A6A6"/>
            </w:tcBorders>
            <w:shd w:val="clear" w:color="auto" w:fill="auto"/>
            <w:hideMark/>
          </w:tcPr>
          <w:p w14:paraId="7DB73BA8"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SA3-LI (  OTD_US)</w:t>
            </w:r>
          </w:p>
        </w:tc>
      </w:tr>
    </w:tbl>
    <w:p w14:paraId="02F4C089" w14:textId="77777777" w:rsidR="001817EB" w:rsidRDefault="001817EB" w:rsidP="004376A9"/>
    <w:p w14:paraId="62229297" w14:textId="77777777" w:rsidR="006C68CF" w:rsidRDefault="006C68CF" w:rsidP="004376A9"/>
    <w:tbl>
      <w:tblPr>
        <w:tblW w:w="6280" w:type="dxa"/>
        <w:tblLook w:val="04A0" w:firstRow="1" w:lastRow="0" w:firstColumn="1" w:lastColumn="0" w:noHBand="0" w:noVBand="1"/>
      </w:tblPr>
      <w:tblGrid>
        <w:gridCol w:w="973"/>
        <w:gridCol w:w="3829"/>
        <w:gridCol w:w="1478"/>
      </w:tblGrid>
      <w:tr w:rsidR="006C68CF" w:rsidRPr="002A18E4" w14:paraId="3DD63316" w14:textId="77777777" w:rsidTr="006C68CF">
        <w:trPr>
          <w:trHeight w:val="75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3AD032F" w14:textId="77777777" w:rsidR="006C68CF" w:rsidRPr="006C68CF" w:rsidRDefault="00000000" w:rsidP="006C68CF">
            <w:pPr>
              <w:suppressAutoHyphens w:val="0"/>
              <w:rPr>
                <w:rFonts w:ascii="Arial" w:hAnsi="Arial" w:cs="Arial"/>
                <w:b/>
                <w:bCs/>
                <w:color w:val="0000FF"/>
                <w:sz w:val="16"/>
                <w:szCs w:val="16"/>
                <w:u w:val="single"/>
                <w:lang w:eastAsia="en-GB"/>
              </w:rPr>
            </w:pPr>
            <w:hyperlink r:id="rId21" w:history="1">
              <w:r w:rsidR="006C68CF" w:rsidRPr="006C68CF">
                <w:rPr>
                  <w:rFonts w:ascii="Arial" w:hAnsi="Arial" w:cs="Arial"/>
                  <w:b/>
                  <w:bCs/>
                  <w:color w:val="0000FF"/>
                  <w:sz w:val="16"/>
                  <w:szCs w:val="16"/>
                  <w:u w:val="single"/>
                  <w:lang w:eastAsia="en-GB"/>
                </w:rPr>
                <w:t>s3i240053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F601E87"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STIR/SHAKEN – intra-CSP session and CSP choice of Telephony AS</w:t>
            </w:r>
          </w:p>
        </w:tc>
        <w:tc>
          <w:tcPr>
            <w:tcW w:w="1480" w:type="dxa"/>
            <w:tcBorders>
              <w:top w:val="single" w:sz="4" w:space="0" w:color="A6A6A6"/>
              <w:left w:val="nil"/>
              <w:bottom w:val="single" w:sz="4" w:space="0" w:color="A6A6A6"/>
              <w:right w:val="single" w:sz="4" w:space="0" w:color="A6A6A6"/>
            </w:tcBorders>
            <w:shd w:val="clear" w:color="auto" w:fill="auto"/>
            <w:hideMark/>
          </w:tcPr>
          <w:p w14:paraId="258015EF" w14:textId="77777777" w:rsidR="006C68CF" w:rsidRPr="00F04AF0" w:rsidRDefault="006C68CF" w:rsidP="006C68CF">
            <w:pPr>
              <w:suppressAutoHyphens w:val="0"/>
              <w:rPr>
                <w:rFonts w:ascii="Arial" w:hAnsi="Arial" w:cs="Arial"/>
                <w:sz w:val="16"/>
                <w:szCs w:val="16"/>
                <w:lang w:val="it-IT" w:eastAsia="en-GB"/>
              </w:rPr>
            </w:pPr>
            <w:r w:rsidRPr="00F04AF0">
              <w:rPr>
                <w:rFonts w:ascii="Arial" w:hAnsi="Arial" w:cs="Arial"/>
                <w:sz w:val="16"/>
                <w:szCs w:val="16"/>
                <w:lang w:val="it-IT" w:eastAsia="en-GB"/>
              </w:rPr>
              <w:t>SA3-LI (Nokia, Nokia Shanghai Bell)</w:t>
            </w:r>
          </w:p>
        </w:tc>
      </w:tr>
    </w:tbl>
    <w:p w14:paraId="3F234F29" w14:textId="77777777" w:rsidR="006C68CF" w:rsidRPr="00F04AF0" w:rsidRDefault="006C68CF" w:rsidP="004376A9">
      <w:pPr>
        <w:rPr>
          <w:lang w:val="it-IT"/>
        </w:rPr>
      </w:pPr>
    </w:p>
    <w:p w14:paraId="4CB70F1B" w14:textId="77777777" w:rsidR="006C68CF" w:rsidRPr="00F04AF0" w:rsidRDefault="006C68CF" w:rsidP="004376A9">
      <w:pPr>
        <w:rPr>
          <w:lang w:val="it-IT"/>
        </w:rPr>
      </w:pPr>
    </w:p>
    <w:p w14:paraId="6F875ABD" w14:textId="77777777" w:rsidR="004376A9" w:rsidRPr="00237AF2" w:rsidRDefault="004376A9" w:rsidP="004376A9">
      <w:pPr>
        <w:pStyle w:val="Heading1"/>
        <w:rPr>
          <w:color w:val="000000"/>
        </w:rPr>
      </w:pPr>
      <w:r w:rsidRPr="00237AF2">
        <w:rPr>
          <w:color w:val="000000"/>
        </w:rPr>
        <w:t>8 TS 33.108 and 33.128</w:t>
      </w:r>
    </w:p>
    <w:p w14:paraId="36B1028B" w14:textId="77777777" w:rsidR="004376A9" w:rsidRPr="00237AF2" w:rsidRDefault="004376A9" w:rsidP="004376A9"/>
    <w:p w14:paraId="3FBB5381" w14:textId="3460F071" w:rsidR="004376A9" w:rsidRDefault="004376A9" w:rsidP="004376A9">
      <w:r w:rsidRPr="00237AF2">
        <w:t>Target: TS33.128 &amp; 33.108 R18 to be Frozen for SA#</w:t>
      </w:r>
      <w:r w:rsidR="00237AF2">
        <w:t>10</w:t>
      </w:r>
      <w:r w:rsidR="007E6727">
        <w:t>4</w:t>
      </w:r>
      <w:r w:rsidRPr="00237AF2">
        <w:t xml:space="preserve"> in </w:t>
      </w:r>
      <w:r w:rsidR="007E6727">
        <w:t>Jun</w:t>
      </w:r>
      <w:r w:rsidRPr="00237AF2">
        <w:t xml:space="preserve"> 202</w:t>
      </w:r>
      <w:r w:rsidR="00AF2E76">
        <w:t>4</w:t>
      </w:r>
      <w:r w:rsidRPr="00237AF2">
        <w:t>.</w:t>
      </w:r>
    </w:p>
    <w:p w14:paraId="4517F010" w14:textId="5355C78A" w:rsidR="00237AF2" w:rsidRPr="00237AF2" w:rsidRDefault="00237AF2" w:rsidP="00237AF2">
      <w:r w:rsidRPr="00237AF2">
        <w:t>Target: TS33.128 &amp; 33.108 R1</w:t>
      </w:r>
      <w:r>
        <w:t>9</w:t>
      </w:r>
      <w:r w:rsidRPr="00237AF2">
        <w:t xml:space="preserve"> to be Frozen for SA#</w:t>
      </w:r>
      <w:r>
        <w:t>10</w:t>
      </w:r>
      <w:r w:rsidR="007E6727">
        <w:t>8</w:t>
      </w:r>
      <w:r w:rsidRPr="00237AF2">
        <w:t xml:space="preserve"> in </w:t>
      </w:r>
      <w:r w:rsidR="007E6727">
        <w:t>Jun</w:t>
      </w:r>
      <w:r w:rsidRPr="00237AF2">
        <w:t xml:space="preserve"> 202</w:t>
      </w:r>
      <w:r w:rsidR="00AF2E76">
        <w:t>5</w:t>
      </w:r>
      <w:r w:rsidRPr="00237AF2">
        <w:t>.</w:t>
      </w:r>
    </w:p>
    <w:p w14:paraId="27676845" w14:textId="77777777" w:rsidR="00237AF2" w:rsidRPr="00237AF2" w:rsidRDefault="00237AF2" w:rsidP="004376A9"/>
    <w:tbl>
      <w:tblPr>
        <w:tblW w:w="6280" w:type="dxa"/>
        <w:tblLook w:val="04A0" w:firstRow="1" w:lastRow="0" w:firstColumn="1" w:lastColumn="0" w:noHBand="0" w:noVBand="1"/>
      </w:tblPr>
      <w:tblGrid>
        <w:gridCol w:w="973"/>
        <w:gridCol w:w="3829"/>
        <w:gridCol w:w="1478"/>
      </w:tblGrid>
      <w:tr w:rsidR="006C68CF" w:rsidRPr="006C68CF" w14:paraId="75779AF4" w14:textId="77777777" w:rsidTr="006C68CF">
        <w:trPr>
          <w:trHeight w:val="9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EA69BE" w14:textId="77777777" w:rsidR="006C68CF" w:rsidRPr="006C68CF" w:rsidRDefault="00000000" w:rsidP="006C68CF">
            <w:pPr>
              <w:suppressAutoHyphens w:val="0"/>
              <w:rPr>
                <w:rFonts w:ascii="Arial" w:hAnsi="Arial" w:cs="Arial"/>
                <w:b/>
                <w:bCs/>
                <w:color w:val="0000FF"/>
                <w:sz w:val="16"/>
                <w:szCs w:val="16"/>
                <w:u w:val="single"/>
                <w:lang w:eastAsia="en-GB"/>
              </w:rPr>
            </w:pPr>
            <w:hyperlink r:id="rId22" w:history="1">
              <w:r w:rsidR="006C68CF" w:rsidRPr="006C68CF">
                <w:rPr>
                  <w:rFonts w:ascii="Arial" w:hAnsi="Arial" w:cs="Arial"/>
                  <w:b/>
                  <w:bCs/>
                  <w:color w:val="0000FF"/>
                  <w:sz w:val="16"/>
                  <w:szCs w:val="16"/>
                  <w:u w:val="single"/>
                  <w:lang w:eastAsia="en-GB"/>
                </w:rPr>
                <w:t>s3i240056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E7825B"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 xml:space="preserve">MMS related </w:t>
            </w:r>
            <w:proofErr w:type="spellStart"/>
            <w:r w:rsidRPr="006C68CF">
              <w:rPr>
                <w:rFonts w:ascii="Arial" w:hAnsi="Arial" w:cs="Arial"/>
                <w:sz w:val="16"/>
                <w:szCs w:val="16"/>
                <w:lang w:eastAsia="en-GB"/>
              </w:rPr>
              <w:t>discussons</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198098EE"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 xml:space="preserve">Nokia, Nokia Shanghai Bell  </w:t>
            </w:r>
          </w:p>
        </w:tc>
      </w:tr>
    </w:tbl>
    <w:p w14:paraId="107F60DF" w14:textId="77777777" w:rsidR="004376A9" w:rsidRPr="00237AF2" w:rsidRDefault="004376A9" w:rsidP="004376A9"/>
    <w:p w14:paraId="01B3F8CC" w14:textId="77777777" w:rsidR="004376A9" w:rsidRPr="00237AF2" w:rsidRDefault="004376A9" w:rsidP="004376A9">
      <w:pPr>
        <w:pStyle w:val="Heading2"/>
      </w:pPr>
      <w:r w:rsidRPr="00237AF2">
        <w:t>8.1 Release 17 and earlier</w:t>
      </w:r>
    </w:p>
    <w:p w14:paraId="59182B74" w14:textId="68163A11" w:rsidR="00AA4BD9" w:rsidRDefault="001537AF" w:rsidP="00AF2E76">
      <w:r w:rsidRPr="00237AF2">
        <w:t xml:space="preserve"> </w:t>
      </w:r>
    </w:p>
    <w:tbl>
      <w:tblPr>
        <w:tblW w:w="6280" w:type="dxa"/>
        <w:tblLook w:val="04A0" w:firstRow="1" w:lastRow="0" w:firstColumn="1" w:lastColumn="0" w:noHBand="0" w:noVBand="1"/>
      </w:tblPr>
      <w:tblGrid>
        <w:gridCol w:w="973"/>
        <w:gridCol w:w="3830"/>
        <w:gridCol w:w="1477"/>
      </w:tblGrid>
      <w:tr w:rsidR="00076FCE" w:rsidRPr="00076FCE" w14:paraId="4670C59C" w14:textId="77777777" w:rsidTr="00076FCE">
        <w:trPr>
          <w:trHeight w:val="62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FE4CE1" w14:textId="77777777" w:rsidR="00076FCE" w:rsidRPr="00076FCE" w:rsidRDefault="00000000" w:rsidP="00076FCE">
            <w:pPr>
              <w:suppressAutoHyphens w:val="0"/>
              <w:rPr>
                <w:rFonts w:ascii="Arial" w:hAnsi="Arial" w:cs="Arial"/>
                <w:b/>
                <w:bCs/>
                <w:color w:val="0000FF"/>
                <w:sz w:val="16"/>
                <w:szCs w:val="16"/>
                <w:u w:val="single"/>
                <w:lang w:eastAsia="en-GB"/>
              </w:rPr>
            </w:pPr>
            <w:hyperlink r:id="rId23" w:history="1">
              <w:r w:rsidR="00076FCE" w:rsidRPr="00076FCE">
                <w:rPr>
                  <w:rFonts w:ascii="Arial" w:hAnsi="Arial" w:cs="Arial"/>
                  <w:b/>
                  <w:bCs/>
                  <w:color w:val="0000FF"/>
                  <w:sz w:val="16"/>
                  <w:szCs w:val="16"/>
                  <w:u w:val="single"/>
                  <w:lang w:eastAsia="en-GB"/>
                </w:rPr>
                <w:t>s3i240010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ED8391D"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Correction of the ASN.1 filename in Annex B.4 HI3 PS</w:t>
            </w:r>
          </w:p>
        </w:tc>
        <w:tc>
          <w:tcPr>
            <w:tcW w:w="1480" w:type="dxa"/>
            <w:tcBorders>
              <w:top w:val="single" w:sz="4" w:space="0" w:color="A6A6A6"/>
              <w:left w:val="nil"/>
              <w:bottom w:val="single" w:sz="4" w:space="0" w:color="A6A6A6"/>
              <w:right w:val="single" w:sz="4" w:space="0" w:color="A6A6A6"/>
            </w:tcBorders>
            <w:shd w:val="clear" w:color="auto" w:fill="auto"/>
            <w:hideMark/>
          </w:tcPr>
          <w:p w14:paraId="48141B86"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Ofcom (CH)</w:t>
            </w:r>
          </w:p>
        </w:tc>
      </w:tr>
    </w:tbl>
    <w:p w14:paraId="39770BBB" w14:textId="77777777" w:rsidR="00945B08" w:rsidRDefault="00945B08" w:rsidP="004376A9"/>
    <w:p w14:paraId="3DA660A9" w14:textId="77777777" w:rsidR="005E55CD" w:rsidRDefault="005E55CD" w:rsidP="004376A9"/>
    <w:tbl>
      <w:tblPr>
        <w:tblW w:w="6280" w:type="dxa"/>
        <w:tblLook w:val="04A0" w:firstRow="1" w:lastRow="0" w:firstColumn="1" w:lastColumn="0" w:noHBand="0" w:noVBand="1"/>
      </w:tblPr>
      <w:tblGrid>
        <w:gridCol w:w="973"/>
        <w:gridCol w:w="3829"/>
        <w:gridCol w:w="1478"/>
      </w:tblGrid>
      <w:tr w:rsidR="001817EB" w:rsidRPr="002A18E4" w14:paraId="64DC76EB" w14:textId="77777777" w:rsidTr="001817EB">
        <w:trPr>
          <w:trHeight w:val="7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37E5D7E" w14:textId="77777777" w:rsidR="001817EB" w:rsidRPr="001817EB" w:rsidRDefault="00000000" w:rsidP="001817EB">
            <w:pPr>
              <w:suppressAutoHyphens w:val="0"/>
              <w:rPr>
                <w:rFonts w:ascii="Arial" w:hAnsi="Arial" w:cs="Arial"/>
                <w:b/>
                <w:bCs/>
                <w:color w:val="0000FF"/>
                <w:sz w:val="16"/>
                <w:szCs w:val="16"/>
                <w:u w:val="single"/>
                <w:lang w:eastAsia="en-GB"/>
              </w:rPr>
            </w:pPr>
            <w:hyperlink r:id="rId24" w:history="1">
              <w:r w:rsidR="001817EB" w:rsidRPr="001817EB">
                <w:rPr>
                  <w:rFonts w:ascii="Arial" w:hAnsi="Arial" w:cs="Arial"/>
                  <w:b/>
                  <w:bCs/>
                  <w:color w:val="0000FF"/>
                  <w:sz w:val="16"/>
                  <w:szCs w:val="16"/>
                  <w:u w:val="single"/>
                  <w:lang w:eastAsia="en-GB"/>
                </w:rPr>
                <w:t>s3i240022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1D57B2C"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STIR/SHAKEN – Fixing an error</w:t>
            </w:r>
          </w:p>
        </w:tc>
        <w:tc>
          <w:tcPr>
            <w:tcW w:w="1480" w:type="dxa"/>
            <w:tcBorders>
              <w:top w:val="single" w:sz="4" w:space="0" w:color="A6A6A6"/>
              <w:left w:val="nil"/>
              <w:bottom w:val="single" w:sz="4" w:space="0" w:color="A6A6A6"/>
              <w:right w:val="single" w:sz="4" w:space="0" w:color="A6A6A6"/>
            </w:tcBorders>
            <w:shd w:val="clear" w:color="auto" w:fill="auto"/>
            <w:hideMark/>
          </w:tcPr>
          <w:p w14:paraId="35E31D01" w14:textId="77777777" w:rsidR="001817EB" w:rsidRPr="00F04AF0" w:rsidRDefault="001817EB" w:rsidP="001817EB">
            <w:pPr>
              <w:suppressAutoHyphens w:val="0"/>
              <w:rPr>
                <w:rFonts w:ascii="Arial" w:hAnsi="Arial" w:cs="Arial"/>
                <w:sz w:val="16"/>
                <w:szCs w:val="16"/>
                <w:lang w:val="it-IT" w:eastAsia="en-GB"/>
              </w:rPr>
            </w:pPr>
            <w:r w:rsidRPr="00F04AF0">
              <w:rPr>
                <w:rFonts w:ascii="Arial" w:hAnsi="Arial" w:cs="Arial"/>
                <w:sz w:val="16"/>
                <w:szCs w:val="16"/>
                <w:lang w:val="it-IT" w:eastAsia="en-GB"/>
              </w:rPr>
              <w:t>SA3-LI (Nokia, Nokia Shanghai Bell)</w:t>
            </w:r>
          </w:p>
        </w:tc>
      </w:tr>
    </w:tbl>
    <w:p w14:paraId="417A8624" w14:textId="77777777" w:rsidR="00945B08" w:rsidRPr="00F04AF0" w:rsidRDefault="00945B08" w:rsidP="004376A9">
      <w:pPr>
        <w:rPr>
          <w:lang w:val="it-IT"/>
        </w:rPr>
      </w:pPr>
    </w:p>
    <w:p w14:paraId="1F2DEAD7" w14:textId="77777777" w:rsidR="006C68CF" w:rsidRPr="00F04AF0" w:rsidRDefault="006C68CF" w:rsidP="004376A9">
      <w:pPr>
        <w:rPr>
          <w:lang w:val="it-IT"/>
        </w:rPr>
      </w:pPr>
    </w:p>
    <w:tbl>
      <w:tblPr>
        <w:tblW w:w="6280" w:type="dxa"/>
        <w:tblLook w:val="04A0" w:firstRow="1" w:lastRow="0" w:firstColumn="1" w:lastColumn="0" w:noHBand="0" w:noVBand="1"/>
      </w:tblPr>
      <w:tblGrid>
        <w:gridCol w:w="960"/>
        <w:gridCol w:w="3840"/>
        <w:gridCol w:w="1480"/>
      </w:tblGrid>
      <w:tr w:rsidR="006C68CF" w:rsidRPr="006C68CF" w14:paraId="09E8C324" w14:textId="77777777" w:rsidTr="006C68CF">
        <w:trPr>
          <w:trHeight w:val="67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96301AD" w14:textId="77777777" w:rsidR="006C68CF" w:rsidRPr="006C68CF" w:rsidRDefault="006C68CF" w:rsidP="006C68CF">
            <w:pPr>
              <w:suppressAutoHyphens w:val="0"/>
              <w:rPr>
                <w:rFonts w:ascii="Arial" w:hAnsi="Arial" w:cs="Arial"/>
                <w:color w:val="000000"/>
                <w:sz w:val="16"/>
                <w:szCs w:val="16"/>
                <w:lang w:eastAsia="en-GB"/>
              </w:rPr>
            </w:pPr>
            <w:r w:rsidRPr="006C68CF">
              <w:rPr>
                <w:rFonts w:ascii="Arial" w:hAnsi="Arial" w:cs="Arial"/>
                <w:color w:val="000000"/>
                <w:sz w:val="16"/>
                <w:szCs w:val="16"/>
                <w:lang w:eastAsia="en-GB"/>
              </w:rPr>
              <w:lastRenderedPageBreak/>
              <w:t>s3i240047</w:t>
            </w:r>
          </w:p>
        </w:tc>
        <w:tc>
          <w:tcPr>
            <w:tcW w:w="3840" w:type="dxa"/>
            <w:tcBorders>
              <w:top w:val="single" w:sz="4" w:space="0" w:color="A6A6A6"/>
              <w:left w:val="nil"/>
              <w:bottom w:val="single" w:sz="4" w:space="0" w:color="A6A6A6"/>
              <w:right w:val="single" w:sz="4" w:space="0" w:color="A6A6A6"/>
            </w:tcBorders>
            <w:shd w:val="clear" w:color="auto" w:fill="auto"/>
            <w:hideMark/>
          </w:tcPr>
          <w:p w14:paraId="16443E5D"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LI_XQR Ongoing Association: Correction that delivery of NCGI can be requested</w:t>
            </w:r>
          </w:p>
        </w:tc>
        <w:tc>
          <w:tcPr>
            <w:tcW w:w="1480" w:type="dxa"/>
            <w:tcBorders>
              <w:top w:val="single" w:sz="4" w:space="0" w:color="A6A6A6"/>
              <w:left w:val="nil"/>
              <w:bottom w:val="single" w:sz="4" w:space="0" w:color="A6A6A6"/>
              <w:right w:val="single" w:sz="4" w:space="0" w:color="A6A6A6"/>
            </w:tcBorders>
            <w:shd w:val="clear" w:color="auto" w:fill="auto"/>
            <w:hideMark/>
          </w:tcPr>
          <w:p w14:paraId="53193A92" w14:textId="77777777" w:rsidR="006C68CF" w:rsidRPr="006C68CF" w:rsidRDefault="006C68CF" w:rsidP="006C68CF">
            <w:pPr>
              <w:suppressAutoHyphens w:val="0"/>
              <w:rPr>
                <w:rFonts w:ascii="Arial" w:hAnsi="Arial" w:cs="Arial"/>
                <w:sz w:val="16"/>
                <w:szCs w:val="16"/>
                <w:lang w:eastAsia="en-GB"/>
              </w:rPr>
            </w:pPr>
            <w:proofErr w:type="spellStart"/>
            <w:r w:rsidRPr="006C68CF">
              <w:rPr>
                <w:rFonts w:ascii="Arial" w:hAnsi="Arial" w:cs="Arial"/>
                <w:sz w:val="16"/>
                <w:szCs w:val="16"/>
                <w:lang w:eastAsia="en-GB"/>
              </w:rPr>
              <w:t>ZITiS</w:t>
            </w:r>
            <w:proofErr w:type="spellEnd"/>
          </w:p>
        </w:tc>
      </w:tr>
    </w:tbl>
    <w:p w14:paraId="40DBB7C9" w14:textId="7218B631" w:rsidR="00945B08" w:rsidRDefault="006C68CF" w:rsidP="004376A9">
      <w:r>
        <w:t>Not available</w:t>
      </w:r>
    </w:p>
    <w:p w14:paraId="612CCFA5" w14:textId="77777777" w:rsidR="006C68CF" w:rsidRPr="00182EF6" w:rsidRDefault="006C68CF" w:rsidP="004376A9"/>
    <w:p w14:paraId="4F8C0AD6" w14:textId="77777777" w:rsidR="004376A9" w:rsidRPr="00237AF2" w:rsidRDefault="004376A9" w:rsidP="004376A9">
      <w:pPr>
        <w:pStyle w:val="Heading2"/>
      </w:pPr>
      <w:r w:rsidRPr="00237AF2">
        <w:t>8.2 Release 18 and later</w:t>
      </w:r>
    </w:p>
    <w:p w14:paraId="562CD0F8" w14:textId="77777777" w:rsidR="00504F1E" w:rsidRDefault="00504F1E" w:rsidP="00A12D8F"/>
    <w:tbl>
      <w:tblPr>
        <w:tblW w:w="6280" w:type="dxa"/>
        <w:tblLook w:val="04A0" w:firstRow="1" w:lastRow="0" w:firstColumn="1" w:lastColumn="0" w:noHBand="0" w:noVBand="1"/>
      </w:tblPr>
      <w:tblGrid>
        <w:gridCol w:w="973"/>
        <w:gridCol w:w="3829"/>
        <w:gridCol w:w="1478"/>
      </w:tblGrid>
      <w:tr w:rsidR="00076FCE" w:rsidRPr="00076FCE" w14:paraId="69979583" w14:textId="77777777" w:rsidTr="00076FCE">
        <w:trPr>
          <w:trHeight w:val="52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76F04C5" w14:textId="77777777" w:rsidR="00076FCE" w:rsidRPr="00076FCE" w:rsidRDefault="00000000" w:rsidP="00076FCE">
            <w:pPr>
              <w:suppressAutoHyphens w:val="0"/>
              <w:rPr>
                <w:rFonts w:ascii="Arial" w:hAnsi="Arial" w:cs="Arial"/>
                <w:b/>
                <w:bCs/>
                <w:color w:val="0000FF"/>
                <w:sz w:val="16"/>
                <w:szCs w:val="16"/>
                <w:u w:val="single"/>
                <w:lang w:eastAsia="en-GB"/>
              </w:rPr>
            </w:pPr>
            <w:hyperlink r:id="rId25" w:history="1">
              <w:r w:rsidR="00076FCE" w:rsidRPr="00076FCE">
                <w:rPr>
                  <w:rFonts w:ascii="Arial" w:hAnsi="Arial" w:cs="Arial"/>
                  <w:b/>
                  <w:bCs/>
                  <w:color w:val="0000FF"/>
                  <w:sz w:val="16"/>
                  <w:szCs w:val="16"/>
                  <w:u w:val="single"/>
                  <w:lang w:eastAsia="en-GB"/>
                </w:rPr>
                <w:t>s3i240005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916DE58"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 xml:space="preserve">Addition of </w:t>
            </w:r>
            <w:proofErr w:type="spellStart"/>
            <w:r w:rsidRPr="00076FCE">
              <w:rPr>
                <w:rFonts w:ascii="Arial" w:hAnsi="Arial" w:cs="Arial"/>
                <w:sz w:val="16"/>
                <w:szCs w:val="16"/>
                <w:lang w:eastAsia="en-GB"/>
              </w:rPr>
              <w:t>ProSe</w:t>
            </w:r>
            <w:proofErr w:type="spellEnd"/>
            <w:r w:rsidRPr="00076FCE">
              <w:rPr>
                <w:rFonts w:ascii="Arial" w:hAnsi="Arial" w:cs="Arial"/>
                <w:sz w:val="16"/>
                <w:szCs w:val="16"/>
                <w:lang w:eastAsia="en-GB"/>
              </w:rPr>
              <w:t xml:space="preserve"> LI reporting at the UDM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7D5CBBA5"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OTD_US</w:t>
            </w:r>
          </w:p>
        </w:tc>
      </w:tr>
    </w:tbl>
    <w:p w14:paraId="6F4F00C9" w14:textId="69ED35A8" w:rsidR="00F10CB1" w:rsidRDefault="00E07478" w:rsidP="00A12D8F">
      <w:pPr>
        <w:rPr>
          <w:lang w:val="it-IT"/>
        </w:rPr>
      </w:pPr>
      <w:proofErr w:type="spellStart"/>
      <w:r>
        <w:rPr>
          <w:lang w:val="it-IT"/>
        </w:rPr>
        <w:t>Revised</w:t>
      </w:r>
      <w:proofErr w:type="spellEnd"/>
      <w:r>
        <w:rPr>
          <w:lang w:val="it-IT"/>
        </w:rPr>
        <w:t xml:space="preserve"> </w:t>
      </w:r>
      <w:proofErr w:type="spellStart"/>
      <w:r>
        <w:rPr>
          <w:lang w:val="it-IT"/>
        </w:rPr>
        <w:t>as</w:t>
      </w:r>
      <w:proofErr w:type="spellEnd"/>
      <w:r>
        <w:rPr>
          <w:lang w:val="it-IT"/>
        </w:rPr>
        <w:t xml:space="preserve"> 064.</w:t>
      </w:r>
    </w:p>
    <w:p w14:paraId="782A2F2A" w14:textId="77777777" w:rsidR="00E07478" w:rsidRDefault="00E07478" w:rsidP="00A12D8F">
      <w:pPr>
        <w:rPr>
          <w:lang w:val="it-IT"/>
        </w:rPr>
      </w:pPr>
    </w:p>
    <w:p w14:paraId="4BC11B0A" w14:textId="77777777" w:rsidR="00076FCE" w:rsidRDefault="00076FCE" w:rsidP="00A12D8F">
      <w:pPr>
        <w:rPr>
          <w:lang w:val="it-IT"/>
        </w:rPr>
      </w:pPr>
    </w:p>
    <w:tbl>
      <w:tblPr>
        <w:tblW w:w="6280" w:type="dxa"/>
        <w:tblLook w:val="04A0" w:firstRow="1" w:lastRow="0" w:firstColumn="1" w:lastColumn="0" w:noHBand="0" w:noVBand="1"/>
      </w:tblPr>
      <w:tblGrid>
        <w:gridCol w:w="973"/>
        <w:gridCol w:w="3829"/>
        <w:gridCol w:w="1478"/>
      </w:tblGrid>
      <w:tr w:rsidR="00076FCE" w:rsidRPr="00076FCE" w14:paraId="605203C3" w14:textId="77777777" w:rsidTr="00076FCE">
        <w:trPr>
          <w:trHeight w:val="63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BF1C906" w14:textId="77777777" w:rsidR="00076FCE" w:rsidRPr="00076FCE" w:rsidRDefault="00000000" w:rsidP="00076FCE">
            <w:pPr>
              <w:suppressAutoHyphens w:val="0"/>
              <w:rPr>
                <w:rFonts w:ascii="Arial" w:hAnsi="Arial" w:cs="Arial"/>
                <w:b/>
                <w:bCs/>
                <w:color w:val="0000FF"/>
                <w:sz w:val="16"/>
                <w:szCs w:val="16"/>
                <w:u w:val="single"/>
                <w:lang w:eastAsia="en-GB"/>
              </w:rPr>
            </w:pPr>
            <w:hyperlink r:id="rId26" w:history="1">
              <w:r w:rsidR="00076FCE" w:rsidRPr="00076FCE">
                <w:rPr>
                  <w:rFonts w:ascii="Arial" w:hAnsi="Arial" w:cs="Arial"/>
                  <w:b/>
                  <w:bCs/>
                  <w:color w:val="0000FF"/>
                  <w:sz w:val="16"/>
                  <w:szCs w:val="16"/>
                  <w:u w:val="single"/>
                  <w:lang w:eastAsia="en-GB"/>
                </w:rPr>
                <w:t>s3i240008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5B9BEE0"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TS 33.128 - Corrections and editorial changes</w:t>
            </w:r>
          </w:p>
        </w:tc>
        <w:tc>
          <w:tcPr>
            <w:tcW w:w="1480" w:type="dxa"/>
            <w:tcBorders>
              <w:top w:val="single" w:sz="4" w:space="0" w:color="A6A6A6"/>
              <w:left w:val="nil"/>
              <w:bottom w:val="single" w:sz="4" w:space="0" w:color="A6A6A6"/>
              <w:right w:val="single" w:sz="4" w:space="0" w:color="A6A6A6"/>
            </w:tcBorders>
            <w:shd w:val="clear" w:color="auto" w:fill="auto"/>
            <w:hideMark/>
          </w:tcPr>
          <w:p w14:paraId="61DC6D17"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SA3_LI (</w:t>
            </w:r>
            <w:proofErr w:type="spellStart"/>
            <w:r w:rsidRPr="00076FCE">
              <w:rPr>
                <w:rFonts w:ascii="Arial" w:hAnsi="Arial" w:cs="Arial"/>
                <w:sz w:val="16"/>
                <w:szCs w:val="16"/>
                <w:lang w:eastAsia="en-GB"/>
              </w:rPr>
              <w:t>UtimacoTS</w:t>
            </w:r>
            <w:proofErr w:type="spellEnd"/>
            <w:r w:rsidRPr="00076FCE">
              <w:rPr>
                <w:rFonts w:ascii="Arial" w:hAnsi="Arial" w:cs="Arial"/>
                <w:sz w:val="16"/>
                <w:szCs w:val="16"/>
                <w:lang w:eastAsia="en-GB"/>
              </w:rPr>
              <w:t xml:space="preserve"> GmbH)</w:t>
            </w:r>
          </w:p>
        </w:tc>
      </w:tr>
    </w:tbl>
    <w:p w14:paraId="5544F2A3" w14:textId="77777777" w:rsidR="00F10CB1" w:rsidRDefault="00F10CB1" w:rsidP="00A12D8F">
      <w:pPr>
        <w:rPr>
          <w:lang w:val="it-IT"/>
        </w:rPr>
      </w:pPr>
    </w:p>
    <w:p w14:paraId="6CC819AF" w14:textId="77777777" w:rsidR="00945B08" w:rsidRDefault="00945B08" w:rsidP="00A12D8F">
      <w:pPr>
        <w:rPr>
          <w:lang w:val="it-IT"/>
        </w:rPr>
      </w:pPr>
    </w:p>
    <w:tbl>
      <w:tblPr>
        <w:tblW w:w="6280" w:type="dxa"/>
        <w:tblLook w:val="04A0" w:firstRow="1" w:lastRow="0" w:firstColumn="1" w:lastColumn="0" w:noHBand="0" w:noVBand="1"/>
      </w:tblPr>
      <w:tblGrid>
        <w:gridCol w:w="973"/>
        <w:gridCol w:w="3829"/>
        <w:gridCol w:w="1478"/>
      </w:tblGrid>
      <w:tr w:rsidR="00076FCE" w:rsidRPr="00076FCE" w14:paraId="50460C53" w14:textId="77777777" w:rsidTr="00076FCE">
        <w:trPr>
          <w:trHeight w:val="65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E123CD" w14:textId="77777777" w:rsidR="00076FCE" w:rsidRPr="00076FCE" w:rsidRDefault="00000000" w:rsidP="00076FCE">
            <w:pPr>
              <w:suppressAutoHyphens w:val="0"/>
              <w:rPr>
                <w:rFonts w:ascii="Arial" w:hAnsi="Arial" w:cs="Arial"/>
                <w:b/>
                <w:bCs/>
                <w:color w:val="0000FF"/>
                <w:sz w:val="16"/>
                <w:szCs w:val="16"/>
                <w:u w:val="single"/>
                <w:lang w:eastAsia="en-GB"/>
              </w:rPr>
            </w:pPr>
            <w:hyperlink r:id="rId27" w:history="1">
              <w:r w:rsidR="00076FCE" w:rsidRPr="00076FCE">
                <w:rPr>
                  <w:rFonts w:ascii="Arial" w:hAnsi="Arial" w:cs="Arial"/>
                  <w:b/>
                  <w:bCs/>
                  <w:color w:val="0000FF"/>
                  <w:sz w:val="16"/>
                  <w:szCs w:val="16"/>
                  <w:u w:val="single"/>
                  <w:lang w:eastAsia="en-GB"/>
                </w:rPr>
                <w:t>s3i240011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F2733BB"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 xml:space="preserve">Correction of description of the </w:t>
            </w:r>
            <w:proofErr w:type="spellStart"/>
            <w:r w:rsidRPr="00076FCE">
              <w:rPr>
                <w:rFonts w:ascii="Arial" w:hAnsi="Arial" w:cs="Arial"/>
                <w:sz w:val="16"/>
                <w:szCs w:val="16"/>
                <w:lang w:eastAsia="en-GB"/>
              </w:rPr>
              <w:t>currentLoc</w:t>
            </w:r>
            <w:proofErr w:type="spellEnd"/>
            <w:r w:rsidRPr="00076FCE">
              <w:rPr>
                <w:rFonts w:ascii="Arial" w:hAnsi="Arial" w:cs="Arial"/>
                <w:sz w:val="16"/>
                <w:szCs w:val="16"/>
                <w:lang w:eastAsia="en-GB"/>
              </w:rPr>
              <w:t xml:space="preserve"> parameter of </w:t>
            </w:r>
            <w:proofErr w:type="spellStart"/>
            <w:r w:rsidRPr="00076FCE">
              <w:rPr>
                <w:rFonts w:ascii="Arial" w:hAnsi="Arial" w:cs="Arial"/>
                <w:sz w:val="16"/>
                <w:szCs w:val="16"/>
                <w:lang w:eastAsia="en-GB"/>
              </w:rPr>
              <w:t>LocationInfo</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4DF878FB"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OTD_US</w:t>
            </w:r>
          </w:p>
        </w:tc>
      </w:tr>
    </w:tbl>
    <w:p w14:paraId="7BD66E7D" w14:textId="77777777" w:rsidR="005E55CD" w:rsidRDefault="005E55CD" w:rsidP="00A12D8F">
      <w:pPr>
        <w:rPr>
          <w:lang w:val="it-IT"/>
        </w:rPr>
      </w:pPr>
    </w:p>
    <w:p w14:paraId="015EAC20" w14:textId="77777777" w:rsidR="00076FCE" w:rsidRDefault="00076FCE" w:rsidP="00A12D8F">
      <w:pPr>
        <w:rPr>
          <w:lang w:val="it-IT"/>
        </w:rPr>
      </w:pPr>
    </w:p>
    <w:tbl>
      <w:tblPr>
        <w:tblW w:w="6280" w:type="dxa"/>
        <w:tblLook w:val="04A0" w:firstRow="1" w:lastRow="0" w:firstColumn="1" w:lastColumn="0" w:noHBand="0" w:noVBand="1"/>
      </w:tblPr>
      <w:tblGrid>
        <w:gridCol w:w="973"/>
        <w:gridCol w:w="3830"/>
        <w:gridCol w:w="1477"/>
      </w:tblGrid>
      <w:tr w:rsidR="00076FCE" w:rsidRPr="00076FCE" w14:paraId="7F5865E8" w14:textId="77777777" w:rsidTr="00076FCE">
        <w:trPr>
          <w:trHeight w:val="70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7333A49" w14:textId="77777777" w:rsidR="00076FCE" w:rsidRPr="00076FCE" w:rsidRDefault="00000000" w:rsidP="00076FCE">
            <w:pPr>
              <w:suppressAutoHyphens w:val="0"/>
              <w:rPr>
                <w:rFonts w:ascii="Arial" w:hAnsi="Arial" w:cs="Arial"/>
                <w:b/>
                <w:bCs/>
                <w:color w:val="0000FF"/>
                <w:sz w:val="16"/>
                <w:szCs w:val="16"/>
                <w:u w:val="single"/>
                <w:lang w:eastAsia="en-GB"/>
              </w:rPr>
            </w:pPr>
            <w:hyperlink r:id="rId28" w:history="1">
              <w:r w:rsidR="00076FCE" w:rsidRPr="00076FCE">
                <w:rPr>
                  <w:rFonts w:ascii="Arial" w:hAnsi="Arial" w:cs="Arial"/>
                  <w:b/>
                  <w:bCs/>
                  <w:color w:val="0000FF"/>
                  <w:sz w:val="16"/>
                  <w:szCs w:val="16"/>
                  <w:u w:val="single"/>
                  <w:lang w:eastAsia="en-GB"/>
                </w:rPr>
                <w:t>s3i240012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34FC5E2"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 xml:space="preserve">Correction of clause title for </w:t>
            </w:r>
            <w:proofErr w:type="spellStart"/>
            <w:r w:rsidRPr="00076FCE">
              <w:rPr>
                <w:rFonts w:ascii="Arial" w:hAnsi="Arial" w:cs="Arial"/>
                <w:sz w:val="16"/>
                <w:szCs w:val="16"/>
                <w:lang w:eastAsia="en-GB"/>
              </w:rPr>
              <w:t>GeographicCoordinates</w:t>
            </w:r>
            <w:proofErr w:type="spellEnd"/>
            <w:r w:rsidRPr="00076FCE">
              <w:rPr>
                <w:rFonts w:ascii="Arial" w:hAnsi="Arial" w:cs="Arial"/>
                <w:sz w:val="16"/>
                <w:szCs w:val="16"/>
                <w:lang w:eastAsia="en-GB"/>
              </w:rPr>
              <w:t xml:space="preserve"> type </w:t>
            </w:r>
          </w:p>
        </w:tc>
        <w:tc>
          <w:tcPr>
            <w:tcW w:w="1480" w:type="dxa"/>
            <w:tcBorders>
              <w:top w:val="single" w:sz="4" w:space="0" w:color="A6A6A6"/>
              <w:left w:val="nil"/>
              <w:bottom w:val="single" w:sz="4" w:space="0" w:color="A6A6A6"/>
              <w:right w:val="single" w:sz="4" w:space="0" w:color="A6A6A6"/>
            </w:tcBorders>
            <w:shd w:val="clear" w:color="auto" w:fill="auto"/>
            <w:hideMark/>
          </w:tcPr>
          <w:p w14:paraId="46672DE4"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OTD_US</w:t>
            </w:r>
          </w:p>
        </w:tc>
      </w:tr>
    </w:tbl>
    <w:p w14:paraId="54D92EA7" w14:textId="77777777" w:rsidR="00076FCE" w:rsidRDefault="00076FCE" w:rsidP="00A12D8F">
      <w:pPr>
        <w:rPr>
          <w:lang w:val="it-IT"/>
        </w:rPr>
      </w:pPr>
    </w:p>
    <w:p w14:paraId="4AA4C0FB" w14:textId="77777777" w:rsidR="00076FCE" w:rsidRDefault="00076FCE" w:rsidP="00A12D8F">
      <w:pPr>
        <w:rPr>
          <w:lang w:val="it-IT"/>
        </w:rPr>
      </w:pPr>
    </w:p>
    <w:tbl>
      <w:tblPr>
        <w:tblW w:w="6280" w:type="dxa"/>
        <w:tblLook w:val="04A0" w:firstRow="1" w:lastRow="0" w:firstColumn="1" w:lastColumn="0" w:noHBand="0" w:noVBand="1"/>
      </w:tblPr>
      <w:tblGrid>
        <w:gridCol w:w="973"/>
        <w:gridCol w:w="3829"/>
        <w:gridCol w:w="1478"/>
      </w:tblGrid>
      <w:tr w:rsidR="00076FCE" w:rsidRPr="00076FCE" w14:paraId="04FD62E2" w14:textId="77777777" w:rsidTr="00076FCE">
        <w:trPr>
          <w:trHeight w:val="7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B8B2B91" w14:textId="77777777" w:rsidR="00076FCE" w:rsidRPr="00076FCE" w:rsidRDefault="00000000" w:rsidP="00076FCE">
            <w:pPr>
              <w:suppressAutoHyphens w:val="0"/>
              <w:rPr>
                <w:rFonts w:ascii="Arial" w:hAnsi="Arial" w:cs="Arial"/>
                <w:b/>
                <w:bCs/>
                <w:color w:val="0000FF"/>
                <w:sz w:val="16"/>
                <w:szCs w:val="16"/>
                <w:u w:val="single"/>
                <w:lang w:eastAsia="en-GB"/>
              </w:rPr>
            </w:pPr>
            <w:hyperlink r:id="rId29" w:history="1">
              <w:r w:rsidR="00076FCE" w:rsidRPr="00076FCE">
                <w:rPr>
                  <w:rFonts w:ascii="Arial" w:hAnsi="Arial" w:cs="Arial"/>
                  <w:b/>
                  <w:bCs/>
                  <w:color w:val="0000FF"/>
                  <w:sz w:val="16"/>
                  <w:szCs w:val="16"/>
                  <w:u w:val="single"/>
                  <w:lang w:eastAsia="en-GB"/>
                </w:rPr>
                <w:t>s3i240013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5134DD0"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Clarification on the delivery of different services and the applicability of messaging service scoping</w:t>
            </w:r>
          </w:p>
        </w:tc>
        <w:tc>
          <w:tcPr>
            <w:tcW w:w="1480" w:type="dxa"/>
            <w:tcBorders>
              <w:top w:val="single" w:sz="4" w:space="0" w:color="A6A6A6"/>
              <w:left w:val="nil"/>
              <w:bottom w:val="single" w:sz="4" w:space="0" w:color="A6A6A6"/>
              <w:right w:val="single" w:sz="4" w:space="0" w:color="A6A6A6"/>
            </w:tcBorders>
            <w:shd w:val="clear" w:color="auto" w:fill="auto"/>
            <w:hideMark/>
          </w:tcPr>
          <w:p w14:paraId="609D1361"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OTD_US</w:t>
            </w:r>
          </w:p>
        </w:tc>
      </w:tr>
    </w:tbl>
    <w:p w14:paraId="74F44C32" w14:textId="77777777" w:rsidR="00076FCE" w:rsidRDefault="00076FCE" w:rsidP="00A12D8F">
      <w:pPr>
        <w:rPr>
          <w:lang w:val="it-IT"/>
        </w:rPr>
      </w:pPr>
    </w:p>
    <w:p w14:paraId="07C1B681" w14:textId="77777777" w:rsidR="00076FCE" w:rsidRDefault="00076FCE" w:rsidP="00A12D8F">
      <w:pPr>
        <w:rPr>
          <w:lang w:val="it-IT"/>
        </w:rPr>
      </w:pPr>
    </w:p>
    <w:tbl>
      <w:tblPr>
        <w:tblW w:w="6280" w:type="dxa"/>
        <w:tblLook w:val="04A0" w:firstRow="1" w:lastRow="0" w:firstColumn="1" w:lastColumn="0" w:noHBand="0" w:noVBand="1"/>
      </w:tblPr>
      <w:tblGrid>
        <w:gridCol w:w="973"/>
        <w:gridCol w:w="3829"/>
        <w:gridCol w:w="1478"/>
      </w:tblGrid>
      <w:tr w:rsidR="00076FCE" w:rsidRPr="00076FCE" w14:paraId="5701041F" w14:textId="77777777" w:rsidTr="00076FCE">
        <w:trPr>
          <w:trHeight w:val="6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7E00DB" w14:textId="77777777" w:rsidR="00076FCE" w:rsidRPr="00076FCE" w:rsidRDefault="00000000" w:rsidP="00076FCE">
            <w:pPr>
              <w:suppressAutoHyphens w:val="0"/>
              <w:rPr>
                <w:rFonts w:ascii="Arial" w:hAnsi="Arial" w:cs="Arial"/>
                <w:b/>
                <w:bCs/>
                <w:color w:val="0000FF"/>
                <w:sz w:val="16"/>
                <w:szCs w:val="16"/>
                <w:u w:val="single"/>
                <w:lang w:eastAsia="en-GB"/>
              </w:rPr>
            </w:pPr>
            <w:hyperlink r:id="rId30" w:history="1">
              <w:r w:rsidR="00076FCE" w:rsidRPr="00076FCE">
                <w:rPr>
                  <w:rFonts w:ascii="Arial" w:hAnsi="Arial" w:cs="Arial"/>
                  <w:b/>
                  <w:bCs/>
                  <w:color w:val="0000FF"/>
                  <w:sz w:val="16"/>
                  <w:szCs w:val="16"/>
                  <w:u w:val="single"/>
                  <w:lang w:eastAsia="en-GB"/>
                </w:rPr>
                <w:t>s3i240014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0F39AD7"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X1 certificate binding</w:t>
            </w:r>
          </w:p>
        </w:tc>
        <w:tc>
          <w:tcPr>
            <w:tcW w:w="1480" w:type="dxa"/>
            <w:tcBorders>
              <w:top w:val="single" w:sz="4" w:space="0" w:color="A6A6A6"/>
              <w:left w:val="nil"/>
              <w:bottom w:val="single" w:sz="4" w:space="0" w:color="A6A6A6"/>
              <w:right w:val="single" w:sz="4" w:space="0" w:color="A6A6A6"/>
            </w:tcBorders>
            <w:shd w:val="clear" w:color="auto" w:fill="auto"/>
            <w:hideMark/>
          </w:tcPr>
          <w:p w14:paraId="0C87F650"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National Technical Assistance</w:t>
            </w:r>
          </w:p>
        </w:tc>
      </w:tr>
    </w:tbl>
    <w:p w14:paraId="4587423C" w14:textId="77777777" w:rsidR="005E55CD" w:rsidRDefault="005E55CD" w:rsidP="00A12D8F">
      <w:pPr>
        <w:rPr>
          <w:lang w:val="it-IT"/>
        </w:rPr>
      </w:pPr>
    </w:p>
    <w:p w14:paraId="30A1A45E" w14:textId="77777777" w:rsidR="00076FCE" w:rsidRDefault="00076FCE" w:rsidP="00A12D8F">
      <w:pPr>
        <w:rPr>
          <w:lang w:val="it-IT"/>
        </w:rPr>
      </w:pPr>
    </w:p>
    <w:tbl>
      <w:tblPr>
        <w:tblW w:w="6280" w:type="dxa"/>
        <w:tblLook w:val="04A0" w:firstRow="1" w:lastRow="0" w:firstColumn="1" w:lastColumn="0" w:noHBand="0" w:noVBand="1"/>
      </w:tblPr>
      <w:tblGrid>
        <w:gridCol w:w="973"/>
        <w:gridCol w:w="3829"/>
        <w:gridCol w:w="1478"/>
      </w:tblGrid>
      <w:tr w:rsidR="00076FCE" w:rsidRPr="00076FCE" w14:paraId="38199DB2" w14:textId="77777777" w:rsidTr="00076FCE">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ED3809D" w14:textId="77777777" w:rsidR="00076FCE" w:rsidRPr="00076FCE" w:rsidRDefault="00000000" w:rsidP="00076FCE">
            <w:pPr>
              <w:suppressAutoHyphens w:val="0"/>
              <w:rPr>
                <w:rFonts w:ascii="Arial" w:hAnsi="Arial" w:cs="Arial"/>
                <w:b/>
                <w:bCs/>
                <w:color w:val="0000FF"/>
                <w:sz w:val="16"/>
                <w:szCs w:val="16"/>
                <w:u w:val="single"/>
                <w:lang w:eastAsia="en-GB"/>
              </w:rPr>
            </w:pPr>
            <w:hyperlink r:id="rId31" w:history="1">
              <w:r w:rsidR="00076FCE" w:rsidRPr="00076FCE">
                <w:rPr>
                  <w:rFonts w:ascii="Arial" w:hAnsi="Arial" w:cs="Arial"/>
                  <w:b/>
                  <w:bCs/>
                  <w:color w:val="0000FF"/>
                  <w:sz w:val="16"/>
                  <w:szCs w:val="16"/>
                  <w:u w:val="single"/>
                  <w:lang w:eastAsia="en-GB"/>
                </w:rPr>
                <w:t>s3i240016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2F9FB8D"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Addition of MSRP information to RCS Session records</w:t>
            </w:r>
          </w:p>
        </w:tc>
        <w:tc>
          <w:tcPr>
            <w:tcW w:w="1480" w:type="dxa"/>
            <w:tcBorders>
              <w:top w:val="single" w:sz="4" w:space="0" w:color="A6A6A6"/>
              <w:left w:val="nil"/>
              <w:bottom w:val="single" w:sz="4" w:space="0" w:color="A6A6A6"/>
              <w:right w:val="single" w:sz="4" w:space="0" w:color="A6A6A6"/>
            </w:tcBorders>
            <w:shd w:val="clear" w:color="auto" w:fill="auto"/>
            <w:hideMark/>
          </w:tcPr>
          <w:p w14:paraId="1B341516"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OTD_US</w:t>
            </w:r>
          </w:p>
        </w:tc>
      </w:tr>
    </w:tbl>
    <w:p w14:paraId="5290684F" w14:textId="77777777" w:rsidR="00076FCE" w:rsidRDefault="00076FCE" w:rsidP="00A12D8F">
      <w:pPr>
        <w:rPr>
          <w:lang w:val="it-IT"/>
        </w:rPr>
      </w:pPr>
    </w:p>
    <w:p w14:paraId="2E29F873" w14:textId="77777777" w:rsidR="001817EB" w:rsidRDefault="001817EB" w:rsidP="00A12D8F">
      <w:pPr>
        <w:rPr>
          <w:lang w:val="it-IT"/>
        </w:rPr>
      </w:pPr>
    </w:p>
    <w:tbl>
      <w:tblPr>
        <w:tblW w:w="6280" w:type="dxa"/>
        <w:tblLook w:val="04A0" w:firstRow="1" w:lastRow="0" w:firstColumn="1" w:lastColumn="0" w:noHBand="0" w:noVBand="1"/>
      </w:tblPr>
      <w:tblGrid>
        <w:gridCol w:w="973"/>
        <w:gridCol w:w="3829"/>
        <w:gridCol w:w="1478"/>
      </w:tblGrid>
      <w:tr w:rsidR="001817EB" w:rsidRPr="001817EB" w14:paraId="4BB5EDA3" w14:textId="77777777" w:rsidTr="001817EB">
        <w:trPr>
          <w:trHeight w:val="69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527295F" w14:textId="77777777" w:rsidR="001817EB" w:rsidRPr="001817EB" w:rsidRDefault="00000000" w:rsidP="001817EB">
            <w:pPr>
              <w:suppressAutoHyphens w:val="0"/>
              <w:rPr>
                <w:rFonts w:ascii="Arial" w:hAnsi="Arial" w:cs="Arial"/>
                <w:b/>
                <w:bCs/>
                <w:color w:val="0000FF"/>
                <w:sz w:val="16"/>
                <w:szCs w:val="16"/>
                <w:u w:val="single"/>
                <w:lang w:eastAsia="en-GB"/>
              </w:rPr>
            </w:pPr>
            <w:hyperlink r:id="rId32" w:history="1">
              <w:r w:rsidR="001817EB" w:rsidRPr="001817EB">
                <w:rPr>
                  <w:rFonts w:ascii="Arial" w:hAnsi="Arial" w:cs="Arial"/>
                  <w:b/>
                  <w:bCs/>
                  <w:color w:val="0000FF"/>
                  <w:sz w:val="16"/>
                  <w:szCs w:val="16"/>
                  <w:u w:val="single"/>
                  <w:lang w:eastAsia="en-GB"/>
                </w:rPr>
                <w:t>s3i240017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A6ACBFF"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Solution for the delivery of RCS CC from the CC-POI in the RCS Server</w:t>
            </w:r>
          </w:p>
        </w:tc>
        <w:tc>
          <w:tcPr>
            <w:tcW w:w="1480" w:type="dxa"/>
            <w:tcBorders>
              <w:top w:val="single" w:sz="4" w:space="0" w:color="A6A6A6"/>
              <w:left w:val="nil"/>
              <w:bottom w:val="single" w:sz="4" w:space="0" w:color="A6A6A6"/>
              <w:right w:val="single" w:sz="4" w:space="0" w:color="A6A6A6"/>
            </w:tcBorders>
            <w:shd w:val="clear" w:color="auto" w:fill="auto"/>
            <w:hideMark/>
          </w:tcPr>
          <w:p w14:paraId="7E20CF19"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OTD_US</w:t>
            </w:r>
          </w:p>
        </w:tc>
      </w:tr>
    </w:tbl>
    <w:p w14:paraId="2BD4DF42" w14:textId="59F96F77" w:rsidR="001817EB" w:rsidRDefault="00E07478" w:rsidP="00A12D8F">
      <w:pPr>
        <w:rPr>
          <w:lang w:val="it-IT"/>
        </w:rPr>
      </w:pPr>
      <w:proofErr w:type="spellStart"/>
      <w:r>
        <w:rPr>
          <w:lang w:val="it-IT"/>
        </w:rPr>
        <w:t>Revised</w:t>
      </w:r>
      <w:proofErr w:type="spellEnd"/>
      <w:r>
        <w:rPr>
          <w:lang w:val="it-IT"/>
        </w:rPr>
        <w:t xml:space="preserve"> a 063.</w:t>
      </w:r>
    </w:p>
    <w:p w14:paraId="2369D6A4" w14:textId="77777777" w:rsidR="00E07478" w:rsidRDefault="00E07478" w:rsidP="00A12D8F">
      <w:pPr>
        <w:rPr>
          <w:lang w:val="it-IT"/>
        </w:rPr>
      </w:pPr>
    </w:p>
    <w:p w14:paraId="36EA72BA" w14:textId="77777777" w:rsidR="001817EB" w:rsidRDefault="001817EB" w:rsidP="00A12D8F">
      <w:pPr>
        <w:rPr>
          <w:lang w:val="it-IT"/>
        </w:rPr>
      </w:pPr>
    </w:p>
    <w:tbl>
      <w:tblPr>
        <w:tblW w:w="6280" w:type="dxa"/>
        <w:tblLook w:val="04A0" w:firstRow="1" w:lastRow="0" w:firstColumn="1" w:lastColumn="0" w:noHBand="0" w:noVBand="1"/>
      </w:tblPr>
      <w:tblGrid>
        <w:gridCol w:w="973"/>
        <w:gridCol w:w="3830"/>
        <w:gridCol w:w="1477"/>
      </w:tblGrid>
      <w:tr w:rsidR="001817EB" w:rsidRPr="001817EB" w14:paraId="5422DCDB" w14:textId="77777777" w:rsidTr="001817EB">
        <w:trPr>
          <w:trHeight w:val="85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D383982" w14:textId="77777777" w:rsidR="001817EB" w:rsidRPr="001817EB" w:rsidRDefault="00000000" w:rsidP="001817EB">
            <w:pPr>
              <w:suppressAutoHyphens w:val="0"/>
              <w:rPr>
                <w:rFonts w:ascii="Arial" w:hAnsi="Arial" w:cs="Arial"/>
                <w:b/>
                <w:bCs/>
                <w:color w:val="0000FF"/>
                <w:sz w:val="16"/>
                <w:szCs w:val="16"/>
                <w:u w:val="single"/>
                <w:lang w:eastAsia="en-GB"/>
              </w:rPr>
            </w:pPr>
            <w:hyperlink r:id="rId33" w:history="1">
              <w:r w:rsidR="001817EB" w:rsidRPr="001817EB">
                <w:rPr>
                  <w:rFonts w:ascii="Arial" w:hAnsi="Arial" w:cs="Arial"/>
                  <w:b/>
                  <w:bCs/>
                  <w:color w:val="0000FF"/>
                  <w:sz w:val="16"/>
                  <w:szCs w:val="16"/>
                  <w:u w:val="single"/>
                  <w:lang w:eastAsia="en-GB"/>
                </w:rPr>
                <w:t>s3i240018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02F666"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 xml:space="preserve">Solution to allow multiple NCGIs to be sent in </w:t>
            </w:r>
            <w:proofErr w:type="spellStart"/>
            <w:r w:rsidRPr="001817EB">
              <w:rPr>
                <w:rFonts w:ascii="Arial" w:hAnsi="Arial" w:cs="Arial"/>
                <w:sz w:val="16"/>
                <w:szCs w:val="16"/>
                <w:lang w:eastAsia="en-GB"/>
              </w:rPr>
              <w:t>IEFAssociationRecord</w:t>
            </w:r>
            <w:proofErr w:type="spellEnd"/>
            <w:r w:rsidRPr="001817EB">
              <w:rPr>
                <w:rFonts w:ascii="Arial" w:hAnsi="Arial" w:cs="Arial"/>
                <w:sz w:val="16"/>
                <w:szCs w:val="16"/>
                <w:lang w:eastAsia="en-GB"/>
              </w:rPr>
              <w:t xml:space="preserve"> and </w:t>
            </w:r>
            <w:proofErr w:type="spellStart"/>
            <w:r w:rsidRPr="001817EB">
              <w:rPr>
                <w:rFonts w:ascii="Arial" w:hAnsi="Arial" w:cs="Arial"/>
                <w:sz w:val="16"/>
                <w:szCs w:val="16"/>
                <w:lang w:eastAsia="en-GB"/>
              </w:rPr>
              <w:t>IEFDeassociationRecord</w:t>
            </w:r>
            <w:proofErr w:type="spellEnd"/>
            <w:r w:rsidRPr="001817EB">
              <w:rPr>
                <w:rFonts w:ascii="Arial" w:hAnsi="Arial" w:cs="Arial"/>
                <w:sz w:val="16"/>
                <w:szCs w:val="16"/>
                <w:lang w:eastAsia="en-GB"/>
              </w:rPr>
              <w:t>.</w:t>
            </w:r>
          </w:p>
        </w:tc>
        <w:tc>
          <w:tcPr>
            <w:tcW w:w="1480" w:type="dxa"/>
            <w:tcBorders>
              <w:top w:val="single" w:sz="4" w:space="0" w:color="A6A6A6"/>
              <w:left w:val="nil"/>
              <w:bottom w:val="single" w:sz="4" w:space="0" w:color="A6A6A6"/>
              <w:right w:val="single" w:sz="4" w:space="0" w:color="A6A6A6"/>
            </w:tcBorders>
            <w:shd w:val="clear" w:color="auto" w:fill="auto"/>
            <w:hideMark/>
          </w:tcPr>
          <w:p w14:paraId="59B371D5"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OTD_US</w:t>
            </w:r>
          </w:p>
        </w:tc>
      </w:tr>
    </w:tbl>
    <w:p w14:paraId="476FFB3F" w14:textId="77777777" w:rsidR="001817EB" w:rsidRDefault="001817EB" w:rsidP="00A12D8F">
      <w:pPr>
        <w:rPr>
          <w:lang w:val="it-IT"/>
        </w:rPr>
      </w:pPr>
    </w:p>
    <w:p w14:paraId="1315BA3B" w14:textId="77777777" w:rsidR="001817EB" w:rsidRDefault="001817EB" w:rsidP="00A12D8F">
      <w:pPr>
        <w:rPr>
          <w:lang w:val="it-IT"/>
        </w:rPr>
      </w:pPr>
    </w:p>
    <w:tbl>
      <w:tblPr>
        <w:tblW w:w="6280" w:type="dxa"/>
        <w:tblLook w:val="04A0" w:firstRow="1" w:lastRow="0" w:firstColumn="1" w:lastColumn="0" w:noHBand="0" w:noVBand="1"/>
      </w:tblPr>
      <w:tblGrid>
        <w:gridCol w:w="973"/>
        <w:gridCol w:w="3829"/>
        <w:gridCol w:w="1478"/>
      </w:tblGrid>
      <w:tr w:rsidR="001817EB" w:rsidRPr="001817EB" w14:paraId="5079C564" w14:textId="77777777" w:rsidTr="001817EB">
        <w:trPr>
          <w:trHeight w:val="83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7F32506" w14:textId="77777777" w:rsidR="001817EB" w:rsidRPr="001817EB" w:rsidRDefault="00000000" w:rsidP="001817EB">
            <w:pPr>
              <w:suppressAutoHyphens w:val="0"/>
              <w:rPr>
                <w:rFonts w:ascii="Arial" w:hAnsi="Arial" w:cs="Arial"/>
                <w:b/>
                <w:bCs/>
                <w:color w:val="0000FF"/>
                <w:sz w:val="16"/>
                <w:szCs w:val="16"/>
                <w:u w:val="single"/>
                <w:lang w:eastAsia="en-GB"/>
              </w:rPr>
            </w:pPr>
            <w:hyperlink r:id="rId34" w:history="1">
              <w:r w:rsidR="001817EB" w:rsidRPr="001817EB">
                <w:rPr>
                  <w:rFonts w:ascii="Arial" w:hAnsi="Arial" w:cs="Arial"/>
                  <w:b/>
                  <w:bCs/>
                  <w:color w:val="0000FF"/>
                  <w:sz w:val="16"/>
                  <w:szCs w:val="16"/>
                  <w:u w:val="single"/>
                  <w:lang w:eastAsia="en-GB"/>
                </w:rPr>
                <w:t>s3i240019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5E00CFA"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Addition of Start of Interception Records for RCS reporting</w:t>
            </w:r>
          </w:p>
        </w:tc>
        <w:tc>
          <w:tcPr>
            <w:tcW w:w="1480" w:type="dxa"/>
            <w:tcBorders>
              <w:top w:val="single" w:sz="4" w:space="0" w:color="A6A6A6"/>
              <w:left w:val="nil"/>
              <w:bottom w:val="single" w:sz="4" w:space="0" w:color="A6A6A6"/>
              <w:right w:val="single" w:sz="4" w:space="0" w:color="A6A6A6"/>
            </w:tcBorders>
            <w:shd w:val="clear" w:color="auto" w:fill="auto"/>
            <w:hideMark/>
          </w:tcPr>
          <w:p w14:paraId="5F5EBCB1"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SA3-LI (OTD_US)</w:t>
            </w:r>
          </w:p>
        </w:tc>
      </w:tr>
    </w:tbl>
    <w:p w14:paraId="6FE5D391" w14:textId="1F359576" w:rsidR="001817EB" w:rsidRDefault="00E07478" w:rsidP="00A12D8F">
      <w:pPr>
        <w:rPr>
          <w:lang w:val="it-IT"/>
        </w:rPr>
      </w:pPr>
      <w:proofErr w:type="spellStart"/>
      <w:r>
        <w:rPr>
          <w:lang w:val="it-IT"/>
        </w:rPr>
        <w:lastRenderedPageBreak/>
        <w:t>Revised</w:t>
      </w:r>
      <w:proofErr w:type="spellEnd"/>
      <w:r>
        <w:rPr>
          <w:lang w:val="it-IT"/>
        </w:rPr>
        <w:t xml:space="preserve"> </w:t>
      </w:r>
      <w:proofErr w:type="spellStart"/>
      <w:r>
        <w:rPr>
          <w:lang w:val="it-IT"/>
        </w:rPr>
        <w:t>as</w:t>
      </w:r>
      <w:proofErr w:type="spellEnd"/>
      <w:r>
        <w:rPr>
          <w:lang w:val="it-IT"/>
        </w:rPr>
        <w:t xml:space="preserve"> 062.</w:t>
      </w:r>
    </w:p>
    <w:p w14:paraId="4FC3A260" w14:textId="77777777" w:rsidR="001817EB" w:rsidRDefault="001817EB" w:rsidP="00A12D8F">
      <w:pPr>
        <w:rPr>
          <w:lang w:val="it-IT"/>
        </w:rPr>
      </w:pPr>
    </w:p>
    <w:p w14:paraId="3EE95C1F" w14:textId="77777777" w:rsidR="006C68CF" w:rsidRDefault="006C68CF" w:rsidP="00A12D8F">
      <w:pPr>
        <w:rPr>
          <w:lang w:val="it-IT"/>
        </w:rPr>
      </w:pPr>
    </w:p>
    <w:p w14:paraId="5BA49387" w14:textId="77777777" w:rsidR="006C68CF" w:rsidRDefault="006C68CF" w:rsidP="00A12D8F">
      <w:pPr>
        <w:rPr>
          <w:lang w:val="it-IT"/>
        </w:rPr>
      </w:pPr>
    </w:p>
    <w:tbl>
      <w:tblPr>
        <w:tblW w:w="6280" w:type="dxa"/>
        <w:tblLook w:val="04A0" w:firstRow="1" w:lastRow="0" w:firstColumn="1" w:lastColumn="0" w:noHBand="0" w:noVBand="1"/>
      </w:tblPr>
      <w:tblGrid>
        <w:gridCol w:w="973"/>
        <w:gridCol w:w="3829"/>
        <w:gridCol w:w="1478"/>
      </w:tblGrid>
      <w:tr w:rsidR="001817EB" w:rsidRPr="001817EB" w14:paraId="103A42F9" w14:textId="77777777" w:rsidTr="006C68CF">
        <w:trPr>
          <w:trHeight w:val="6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FA03896" w14:textId="77777777" w:rsidR="001817EB" w:rsidRPr="001817EB" w:rsidRDefault="00000000" w:rsidP="001817EB">
            <w:pPr>
              <w:suppressAutoHyphens w:val="0"/>
              <w:rPr>
                <w:rFonts w:ascii="Arial" w:hAnsi="Arial" w:cs="Arial"/>
                <w:b/>
                <w:bCs/>
                <w:color w:val="0000FF"/>
                <w:sz w:val="16"/>
                <w:szCs w:val="16"/>
                <w:u w:val="single"/>
                <w:lang w:eastAsia="en-GB"/>
              </w:rPr>
            </w:pPr>
            <w:hyperlink r:id="rId35" w:history="1">
              <w:r w:rsidR="001817EB" w:rsidRPr="001817EB">
                <w:rPr>
                  <w:rFonts w:ascii="Arial" w:hAnsi="Arial" w:cs="Arial"/>
                  <w:b/>
                  <w:bCs/>
                  <w:color w:val="0000FF"/>
                  <w:sz w:val="16"/>
                  <w:szCs w:val="16"/>
                  <w:u w:val="single"/>
                  <w:lang w:eastAsia="en-GB"/>
                </w:rPr>
                <w:t>s3i240021</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70A7CFC5"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PoI</w:t>
            </w:r>
            <w:proofErr w:type="spellEnd"/>
            <w:r w:rsidRPr="001817EB">
              <w:rPr>
                <w:rFonts w:ascii="Arial" w:hAnsi="Arial" w:cs="Arial"/>
                <w:sz w:val="16"/>
                <w:szCs w:val="16"/>
                <w:lang w:eastAsia="en-GB"/>
              </w:rPr>
              <w:t xml:space="preserve"> in NWDAF Stage 3</w:t>
            </w:r>
          </w:p>
        </w:tc>
        <w:tc>
          <w:tcPr>
            <w:tcW w:w="1478" w:type="dxa"/>
            <w:tcBorders>
              <w:top w:val="single" w:sz="4" w:space="0" w:color="A6A6A6"/>
              <w:left w:val="nil"/>
              <w:bottom w:val="single" w:sz="4" w:space="0" w:color="A6A6A6"/>
              <w:right w:val="single" w:sz="4" w:space="0" w:color="A6A6A6"/>
            </w:tcBorders>
            <w:shd w:val="clear" w:color="auto" w:fill="auto"/>
            <w:hideMark/>
          </w:tcPr>
          <w:p w14:paraId="70DAAD61"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Ministère</w:t>
            </w:r>
            <w:proofErr w:type="spellEnd"/>
            <w:r w:rsidRPr="001817EB">
              <w:rPr>
                <w:rFonts w:ascii="Arial" w:hAnsi="Arial" w:cs="Arial"/>
                <w:sz w:val="16"/>
                <w:szCs w:val="16"/>
                <w:lang w:eastAsia="en-GB"/>
              </w:rPr>
              <w:t xml:space="preserve"> </w:t>
            </w:r>
            <w:proofErr w:type="spellStart"/>
            <w:r w:rsidRPr="001817EB">
              <w:rPr>
                <w:rFonts w:ascii="Arial" w:hAnsi="Arial" w:cs="Arial"/>
                <w:sz w:val="16"/>
                <w:szCs w:val="16"/>
                <w:lang w:eastAsia="en-GB"/>
              </w:rPr>
              <w:t>Economie</w:t>
            </w:r>
            <w:proofErr w:type="spellEnd"/>
            <w:r w:rsidRPr="001817EB">
              <w:rPr>
                <w:rFonts w:ascii="Arial" w:hAnsi="Arial" w:cs="Arial"/>
                <w:sz w:val="16"/>
                <w:szCs w:val="16"/>
                <w:lang w:eastAsia="en-GB"/>
              </w:rPr>
              <w:t xml:space="preserve"> et Finances</w:t>
            </w:r>
          </w:p>
        </w:tc>
      </w:tr>
      <w:tr w:rsidR="006C68CF" w:rsidRPr="006C68CF" w14:paraId="5A90A1AD" w14:textId="77777777" w:rsidTr="006C68CF">
        <w:trPr>
          <w:trHeight w:val="67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C44AEC4" w14:textId="77777777" w:rsidR="006C68CF" w:rsidRPr="006C68CF" w:rsidRDefault="00000000" w:rsidP="00E9370B">
            <w:pPr>
              <w:suppressAutoHyphens w:val="0"/>
              <w:rPr>
                <w:rFonts w:ascii="Arial" w:hAnsi="Arial" w:cs="Arial"/>
                <w:b/>
                <w:bCs/>
                <w:color w:val="0000FF"/>
                <w:sz w:val="16"/>
                <w:szCs w:val="16"/>
                <w:u w:val="single"/>
                <w:lang w:eastAsia="en-GB"/>
              </w:rPr>
            </w:pPr>
            <w:hyperlink r:id="rId36" w:history="1">
              <w:r w:rsidR="006C68CF" w:rsidRPr="006C68CF">
                <w:rPr>
                  <w:rStyle w:val="Hyperlink"/>
                  <w:rFonts w:ascii="Arial" w:hAnsi="Arial" w:cs="Arial"/>
                  <w:b/>
                  <w:bCs/>
                  <w:sz w:val="16"/>
                  <w:szCs w:val="16"/>
                  <w:lang w:eastAsia="en-GB"/>
                </w:rPr>
                <w:t>s3i240048</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1F18E5D" w14:textId="77777777" w:rsidR="006C68CF" w:rsidRPr="006C68CF" w:rsidRDefault="006C68CF" w:rsidP="00E9370B">
            <w:pPr>
              <w:suppressAutoHyphens w:val="0"/>
              <w:rPr>
                <w:rFonts w:ascii="Arial" w:hAnsi="Arial" w:cs="Arial"/>
                <w:sz w:val="16"/>
                <w:szCs w:val="16"/>
                <w:lang w:eastAsia="en-GB"/>
              </w:rPr>
            </w:pPr>
            <w:proofErr w:type="spellStart"/>
            <w:r w:rsidRPr="006C68CF">
              <w:rPr>
                <w:rFonts w:ascii="Arial" w:hAnsi="Arial" w:cs="Arial"/>
                <w:sz w:val="16"/>
                <w:szCs w:val="16"/>
                <w:lang w:eastAsia="en-GB"/>
              </w:rPr>
              <w:t>PoI</w:t>
            </w:r>
            <w:proofErr w:type="spellEnd"/>
            <w:r w:rsidRPr="006C68CF">
              <w:rPr>
                <w:rFonts w:ascii="Arial" w:hAnsi="Arial" w:cs="Arial"/>
                <w:sz w:val="16"/>
                <w:szCs w:val="16"/>
                <w:lang w:eastAsia="en-GB"/>
              </w:rPr>
              <w:t xml:space="preserve"> in NWDAF Stage 3</w:t>
            </w:r>
          </w:p>
        </w:tc>
        <w:tc>
          <w:tcPr>
            <w:tcW w:w="1478" w:type="dxa"/>
            <w:tcBorders>
              <w:top w:val="single" w:sz="4" w:space="0" w:color="A6A6A6"/>
              <w:left w:val="nil"/>
              <w:bottom w:val="single" w:sz="4" w:space="0" w:color="A6A6A6"/>
              <w:right w:val="single" w:sz="4" w:space="0" w:color="A6A6A6"/>
            </w:tcBorders>
            <w:shd w:val="clear" w:color="auto" w:fill="auto"/>
            <w:hideMark/>
          </w:tcPr>
          <w:p w14:paraId="4AEF54AF" w14:textId="77777777" w:rsidR="006C68CF" w:rsidRPr="006C68CF" w:rsidRDefault="006C68CF" w:rsidP="00E9370B">
            <w:pPr>
              <w:suppressAutoHyphens w:val="0"/>
              <w:rPr>
                <w:rFonts w:ascii="Arial" w:hAnsi="Arial" w:cs="Arial"/>
                <w:sz w:val="16"/>
                <w:szCs w:val="16"/>
                <w:lang w:eastAsia="en-GB"/>
              </w:rPr>
            </w:pPr>
            <w:proofErr w:type="spellStart"/>
            <w:r w:rsidRPr="006C68CF">
              <w:rPr>
                <w:rFonts w:ascii="Arial" w:hAnsi="Arial" w:cs="Arial"/>
                <w:sz w:val="16"/>
                <w:szCs w:val="16"/>
                <w:lang w:eastAsia="en-GB"/>
              </w:rPr>
              <w:t>Ministère</w:t>
            </w:r>
            <w:proofErr w:type="spellEnd"/>
            <w:r w:rsidRPr="006C68CF">
              <w:rPr>
                <w:rFonts w:ascii="Arial" w:hAnsi="Arial" w:cs="Arial"/>
                <w:sz w:val="16"/>
                <w:szCs w:val="16"/>
                <w:lang w:eastAsia="en-GB"/>
              </w:rPr>
              <w:t xml:space="preserve"> </w:t>
            </w:r>
            <w:proofErr w:type="spellStart"/>
            <w:r w:rsidRPr="006C68CF">
              <w:rPr>
                <w:rFonts w:ascii="Arial" w:hAnsi="Arial" w:cs="Arial"/>
                <w:sz w:val="16"/>
                <w:szCs w:val="16"/>
                <w:lang w:eastAsia="en-GB"/>
              </w:rPr>
              <w:t>Economie</w:t>
            </w:r>
            <w:proofErr w:type="spellEnd"/>
            <w:r w:rsidRPr="006C68CF">
              <w:rPr>
                <w:rFonts w:ascii="Arial" w:hAnsi="Arial" w:cs="Arial"/>
                <w:sz w:val="16"/>
                <w:szCs w:val="16"/>
                <w:lang w:eastAsia="en-GB"/>
              </w:rPr>
              <w:t xml:space="preserve"> et Finances</w:t>
            </w:r>
          </w:p>
        </w:tc>
      </w:tr>
    </w:tbl>
    <w:p w14:paraId="2A3B8766" w14:textId="34289791" w:rsidR="001817EB" w:rsidRDefault="00E07478" w:rsidP="00A12D8F">
      <w:pPr>
        <w:rPr>
          <w:lang w:val="it-IT"/>
        </w:rPr>
      </w:pPr>
      <w:proofErr w:type="spellStart"/>
      <w:r>
        <w:rPr>
          <w:lang w:val="it-IT"/>
        </w:rPr>
        <w:t>Revised</w:t>
      </w:r>
      <w:proofErr w:type="spellEnd"/>
      <w:r>
        <w:rPr>
          <w:lang w:val="it-IT"/>
        </w:rPr>
        <w:t xml:space="preserve"> </w:t>
      </w:r>
      <w:proofErr w:type="spellStart"/>
      <w:r>
        <w:rPr>
          <w:lang w:val="it-IT"/>
        </w:rPr>
        <w:t>as</w:t>
      </w:r>
      <w:proofErr w:type="spellEnd"/>
      <w:r>
        <w:rPr>
          <w:lang w:val="it-IT"/>
        </w:rPr>
        <w:t xml:space="preserve"> 061.</w:t>
      </w:r>
    </w:p>
    <w:p w14:paraId="28F71B2F" w14:textId="77777777" w:rsidR="00E07478" w:rsidRDefault="00E07478" w:rsidP="00A12D8F">
      <w:pPr>
        <w:rPr>
          <w:lang w:val="it-IT"/>
        </w:rPr>
      </w:pPr>
    </w:p>
    <w:p w14:paraId="6C621997" w14:textId="77777777" w:rsidR="001817EB" w:rsidRDefault="001817EB" w:rsidP="00A12D8F">
      <w:pPr>
        <w:rPr>
          <w:lang w:val="it-IT"/>
        </w:rPr>
      </w:pPr>
    </w:p>
    <w:tbl>
      <w:tblPr>
        <w:tblW w:w="6280" w:type="dxa"/>
        <w:tblLook w:val="04A0" w:firstRow="1" w:lastRow="0" w:firstColumn="1" w:lastColumn="0" w:noHBand="0" w:noVBand="1"/>
      </w:tblPr>
      <w:tblGrid>
        <w:gridCol w:w="973"/>
        <w:gridCol w:w="3829"/>
        <w:gridCol w:w="1478"/>
      </w:tblGrid>
      <w:tr w:rsidR="001817EB" w:rsidRPr="002A18E4" w14:paraId="443C7C5C" w14:textId="77777777" w:rsidTr="001817EB">
        <w:trPr>
          <w:trHeight w:val="90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746D079" w14:textId="77777777" w:rsidR="001817EB" w:rsidRPr="001817EB" w:rsidRDefault="00000000" w:rsidP="001817EB">
            <w:pPr>
              <w:suppressAutoHyphens w:val="0"/>
              <w:rPr>
                <w:rFonts w:ascii="Arial" w:hAnsi="Arial" w:cs="Arial"/>
                <w:b/>
                <w:bCs/>
                <w:color w:val="0000FF"/>
                <w:sz w:val="16"/>
                <w:szCs w:val="16"/>
                <w:u w:val="single"/>
                <w:lang w:eastAsia="en-GB"/>
              </w:rPr>
            </w:pPr>
            <w:hyperlink r:id="rId37" w:history="1">
              <w:r w:rsidR="001817EB" w:rsidRPr="001817EB">
                <w:rPr>
                  <w:rFonts w:ascii="Arial" w:hAnsi="Arial" w:cs="Arial"/>
                  <w:b/>
                  <w:bCs/>
                  <w:color w:val="0000FF"/>
                  <w:sz w:val="16"/>
                  <w:szCs w:val="16"/>
                  <w:u w:val="single"/>
                  <w:lang w:eastAsia="en-GB"/>
                </w:rPr>
                <w:t>s3i240023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2B8861B"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STIR/SHAKEN – Fixing an error</w:t>
            </w:r>
          </w:p>
        </w:tc>
        <w:tc>
          <w:tcPr>
            <w:tcW w:w="1480" w:type="dxa"/>
            <w:tcBorders>
              <w:top w:val="single" w:sz="4" w:space="0" w:color="A6A6A6"/>
              <w:left w:val="nil"/>
              <w:bottom w:val="single" w:sz="4" w:space="0" w:color="A6A6A6"/>
              <w:right w:val="single" w:sz="4" w:space="0" w:color="A6A6A6"/>
            </w:tcBorders>
            <w:shd w:val="clear" w:color="auto" w:fill="auto"/>
            <w:hideMark/>
          </w:tcPr>
          <w:p w14:paraId="7BFD6C9B" w14:textId="77777777" w:rsidR="001817EB" w:rsidRPr="00F04AF0" w:rsidRDefault="001817EB" w:rsidP="001817EB">
            <w:pPr>
              <w:suppressAutoHyphens w:val="0"/>
              <w:rPr>
                <w:rFonts w:ascii="Arial" w:hAnsi="Arial" w:cs="Arial"/>
                <w:sz w:val="16"/>
                <w:szCs w:val="16"/>
                <w:lang w:val="it-IT" w:eastAsia="en-GB"/>
              </w:rPr>
            </w:pPr>
            <w:r w:rsidRPr="00F04AF0">
              <w:rPr>
                <w:rFonts w:ascii="Arial" w:hAnsi="Arial" w:cs="Arial"/>
                <w:sz w:val="16"/>
                <w:szCs w:val="16"/>
                <w:lang w:val="it-IT" w:eastAsia="en-GB"/>
              </w:rPr>
              <w:t>SA3-LI (Nokia, Nokia Shanghai Bell, ??)</w:t>
            </w:r>
          </w:p>
        </w:tc>
      </w:tr>
    </w:tbl>
    <w:p w14:paraId="6BF6FF7D" w14:textId="77777777" w:rsidR="001817EB" w:rsidRDefault="001817EB" w:rsidP="00A12D8F">
      <w:pPr>
        <w:rPr>
          <w:lang w:val="it-IT"/>
        </w:rPr>
      </w:pPr>
    </w:p>
    <w:p w14:paraId="762BE43C" w14:textId="77777777" w:rsidR="001817EB" w:rsidRDefault="001817EB" w:rsidP="00A12D8F">
      <w:pPr>
        <w:rPr>
          <w:lang w:val="it-IT"/>
        </w:rPr>
      </w:pPr>
    </w:p>
    <w:tbl>
      <w:tblPr>
        <w:tblW w:w="6280" w:type="dxa"/>
        <w:tblLook w:val="04A0" w:firstRow="1" w:lastRow="0" w:firstColumn="1" w:lastColumn="0" w:noHBand="0" w:noVBand="1"/>
      </w:tblPr>
      <w:tblGrid>
        <w:gridCol w:w="973"/>
        <w:gridCol w:w="3830"/>
        <w:gridCol w:w="1477"/>
      </w:tblGrid>
      <w:tr w:rsidR="001817EB" w:rsidRPr="001817EB" w14:paraId="0B1B909A" w14:textId="77777777" w:rsidTr="001817EB">
        <w:trPr>
          <w:trHeight w:val="84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22AC19E" w14:textId="77777777" w:rsidR="001817EB" w:rsidRPr="001817EB" w:rsidRDefault="00000000" w:rsidP="001817EB">
            <w:pPr>
              <w:suppressAutoHyphens w:val="0"/>
              <w:rPr>
                <w:rFonts w:ascii="Arial" w:hAnsi="Arial" w:cs="Arial"/>
                <w:b/>
                <w:bCs/>
                <w:color w:val="0000FF"/>
                <w:sz w:val="16"/>
                <w:szCs w:val="16"/>
                <w:u w:val="single"/>
                <w:lang w:eastAsia="en-GB"/>
              </w:rPr>
            </w:pPr>
            <w:hyperlink r:id="rId38" w:history="1">
              <w:r w:rsidR="001817EB" w:rsidRPr="001817EB">
                <w:rPr>
                  <w:rFonts w:ascii="Arial" w:hAnsi="Arial" w:cs="Arial"/>
                  <w:b/>
                  <w:bCs/>
                  <w:color w:val="0000FF"/>
                  <w:sz w:val="16"/>
                  <w:szCs w:val="16"/>
                  <w:u w:val="single"/>
                  <w:lang w:eastAsia="en-GB"/>
                </w:rPr>
                <w:t>s3i240040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D5280B9"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 xml:space="preserve">LI_HIQR: Adding option to support P2T identity association requests without </w:t>
            </w:r>
            <w:proofErr w:type="spellStart"/>
            <w:r w:rsidRPr="001817EB">
              <w:rPr>
                <w:rFonts w:ascii="Arial" w:hAnsi="Arial" w:cs="Arial"/>
                <w:sz w:val="16"/>
                <w:szCs w:val="16"/>
                <w:lang w:eastAsia="en-GB"/>
              </w:rPr>
              <w:t>ObservedTime</w:t>
            </w:r>
            <w:proofErr w:type="spellEnd"/>
            <w:r w:rsidRPr="001817EB">
              <w:rPr>
                <w:rFonts w:ascii="Arial" w:hAnsi="Arial" w:cs="Arial"/>
                <w:sz w:val="16"/>
                <w:szCs w:val="16"/>
                <w:lang w:eastAsia="en-GB"/>
              </w:rPr>
              <w:t xml:space="preserve"> parameter</w:t>
            </w:r>
          </w:p>
        </w:tc>
        <w:tc>
          <w:tcPr>
            <w:tcW w:w="1480" w:type="dxa"/>
            <w:tcBorders>
              <w:top w:val="single" w:sz="4" w:space="0" w:color="A6A6A6"/>
              <w:left w:val="nil"/>
              <w:bottom w:val="single" w:sz="4" w:space="0" w:color="A6A6A6"/>
              <w:right w:val="single" w:sz="4" w:space="0" w:color="A6A6A6"/>
            </w:tcBorders>
            <w:shd w:val="clear" w:color="auto" w:fill="auto"/>
            <w:hideMark/>
          </w:tcPr>
          <w:p w14:paraId="21210723"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SA3-LI (</w:t>
            </w:r>
            <w:proofErr w:type="spellStart"/>
            <w:r w:rsidRPr="001817EB">
              <w:rPr>
                <w:rFonts w:ascii="Arial" w:hAnsi="Arial" w:cs="Arial"/>
                <w:sz w:val="16"/>
                <w:szCs w:val="16"/>
                <w:lang w:eastAsia="en-GB"/>
              </w:rPr>
              <w:t>ZITiS</w:t>
            </w:r>
            <w:proofErr w:type="spellEnd"/>
            <w:r w:rsidRPr="001817EB">
              <w:rPr>
                <w:rFonts w:ascii="Arial" w:hAnsi="Arial" w:cs="Arial"/>
                <w:sz w:val="16"/>
                <w:szCs w:val="16"/>
                <w:lang w:eastAsia="en-GB"/>
              </w:rPr>
              <w:t>)</w:t>
            </w:r>
          </w:p>
        </w:tc>
      </w:tr>
    </w:tbl>
    <w:p w14:paraId="02D58CC0" w14:textId="77777777" w:rsidR="001817EB" w:rsidRDefault="001817EB" w:rsidP="00A12D8F">
      <w:pPr>
        <w:rPr>
          <w:lang w:val="it-IT"/>
        </w:rPr>
      </w:pPr>
    </w:p>
    <w:p w14:paraId="5B3C0A5A" w14:textId="77777777" w:rsidR="001817EB" w:rsidRDefault="001817EB" w:rsidP="00A12D8F">
      <w:pPr>
        <w:rPr>
          <w:lang w:val="it-IT"/>
        </w:rPr>
      </w:pPr>
    </w:p>
    <w:tbl>
      <w:tblPr>
        <w:tblW w:w="6280" w:type="dxa"/>
        <w:tblLook w:val="04A0" w:firstRow="1" w:lastRow="0" w:firstColumn="1" w:lastColumn="0" w:noHBand="0" w:noVBand="1"/>
      </w:tblPr>
      <w:tblGrid>
        <w:gridCol w:w="973"/>
        <w:gridCol w:w="3830"/>
        <w:gridCol w:w="1477"/>
      </w:tblGrid>
      <w:tr w:rsidR="001817EB" w:rsidRPr="001817EB" w14:paraId="4A91EF59" w14:textId="77777777" w:rsidTr="001817EB">
        <w:trPr>
          <w:trHeight w:val="56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4C481C1" w14:textId="77777777" w:rsidR="001817EB" w:rsidRPr="001817EB" w:rsidRDefault="00000000" w:rsidP="001817EB">
            <w:pPr>
              <w:suppressAutoHyphens w:val="0"/>
              <w:rPr>
                <w:rFonts w:ascii="Arial" w:hAnsi="Arial" w:cs="Arial"/>
                <w:b/>
                <w:bCs/>
                <w:color w:val="0000FF"/>
                <w:sz w:val="16"/>
                <w:szCs w:val="16"/>
                <w:u w:val="single"/>
                <w:lang w:eastAsia="en-GB"/>
              </w:rPr>
            </w:pPr>
            <w:hyperlink r:id="rId39" w:history="1">
              <w:r w:rsidR="001817EB" w:rsidRPr="001817EB">
                <w:rPr>
                  <w:rFonts w:ascii="Arial" w:hAnsi="Arial" w:cs="Arial"/>
                  <w:b/>
                  <w:bCs/>
                  <w:color w:val="0000FF"/>
                  <w:sz w:val="16"/>
                  <w:szCs w:val="16"/>
                  <w:u w:val="single"/>
                  <w:lang w:eastAsia="en-GB"/>
                </w:rPr>
                <w:t>s3i240043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B286EF"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 xml:space="preserve">LI_XQR Ongoing Association: Correction that delivery of NCGI can be requested </w:t>
            </w:r>
          </w:p>
        </w:tc>
        <w:tc>
          <w:tcPr>
            <w:tcW w:w="1480" w:type="dxa"/>
            <w:tcBorders>
              <w:top w:val="single" w:sz="4" w:space="0" w:color="A6A6A6"/>
              <w:left w:val="nil"/>
              <w:bottom w:val="single" w:sz="4" w:space="0" w:color="A6A6A6"/>
              <w:right w:val="single" w:sz="4" w:space="0" w:color="A6A6A6"/>
            </w:tcBorders>
            <w:shd w:val="clear" w:color="auto" w:fill="auto"/>
            <w:hideMark/>
          </w:tcPr>
          <w:p w14:paraId="38EF2CAE"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ZITiS</w:t>
            </w:r>
            <w:proofErr w:type="spellEnd"/>
          </w:p>
        </w:tc>
      </w:tr>
    </w:tbl>
    <w:p w14:paraId="6B844DB6" w14:textId="77777777" w:rsidR="001817EB" w:rsidRDefault="001817EB" w:rsidP="00A12D8F">
      <w:pPr>
        <w:rPr>
          <w:lang w:val="it-IT"/>
        </w:rPr>
      </w:pPr>
    </w:p>
    <w:p w14:paraId="7E53826D" w14:textId="77777777" w:rsidR="001817EB" w:rsidRDefault="001817EB" w:rsidP="00A12D8F">
      <w:pPr>
        <w:rPr>
          <w:lang w:val="it-IT"/>
        </w:rPr>
      </w:pPr>
    </w:p>
    <w:tbl>
      <w:tblPr>
        <w:tblW w:w="6280" w:type="dxa"/>
        <w:tblLook w:val="04A0" w:firstRow="1" w:lastRow="0" w:firstColumn="1" w:lastColumn="0" w:noHBand="0" w:noVBand="1"/>
      </w:tblPr>
      <w:tblGrid>
        <w:gridCol w:w="973"/>
        <w:gridCol w:w="3829"/>
        <w:gridCol w:w="1478"/>
      </w:tblGrid>
      <w:tr w:rsidR="001817EB" w:rsidRPr="001817EB" w14:paraId="01E375FA" w14:textId="77777777" w:rsidTr="001817EB">
        <w:trPr>
          <w:trHeight w:val="6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7668905" w14:textId="77777777" w:rsidR="001817EB" w:rsidRPr="001817EB" w:rsidRDefault="00000000" w:rsidP="001817EB">
            <w:pPr>
              <w:suppressAutoHyphens w:val="0"/>
              <w:rPr>
                <w:rFonts w:ascii="Arial" w:hAnsi="Arial" w:cs="Arial"/>
                <w:b/>
                <w:bCs/>
                <w:color w:val="0000FF"/>
                <w:sz w:val="16"/>
                <w:szCs w:val="16"/>
                <w:u w:val="single"/>
                <w:lang w:eastAsia="en-GB"/>
              </w:rPr>
            </w:pPr>
            <w:hyperlink r:id="rId40" w:history="1">
              <w:r w:rsidR="001817EB" w:rsidRPr="001817EB">
                <w:rPr>
                  <w:rFonts w:ascii="Arial" w:hAnsi="Arial" w:cs="Arial"/>
                  <w:b/>
                  <w:bCs/>
                  <w:color w:val="0000FF"/>
                  <w:sz w:val="16"/>
                  <w:szCs w:val="16"/>
                  <w:u w:val="single"/>
                  <w:lang w:eastAsia="en-GB"/>
                </w:rPr>
                <w:t>s3i240044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3A34AA6"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Addition of NGAP Cause to AMF Unsuccessful Procedure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3A73A73C"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OTD_US</w:t>
            </w:r>
          </w:p>
        </w:tc>
      </w:tr>
    </w:tbl>
    <w:p w14:paraId="25300F75" w14:textId="77777777" w:rsidR="001817EB" w:rsidRDefault="001817EB" w:rsidP="00A12D8F">
      <w:pPr>
        <w:rPr>
          <w:lang w:val="it-IT"/>
        </w:rPr>
      </w:pPr>
    </w:p>
    <w:p w14:paraId="5F6FC712" w14:textId="77777777" w:rsidR="006C68CF" w:rsidRDefault="006C68CF" w:rsidP="00A12D8F">
      <w:pPr>
        <w:rPr>
          <w:lang w:val="it-IT"/>
        </w:rPr>
      </w:pPr>
    </w:p>
    <w:tbl>
      <w:tblPr>
        <w:tblW w:w="6280" w:type="dxa"/>
        <w:tblLook w:val="04A0" w:firstRow="1" w:lastRow="0" w:firstColumn="1" w:lastColumn="0" w:noHBand="0" w:noVBand="1"/>
      </w:tblPr>
      <w:tblGrid>
        <w:gridCol w:w="973"/>
        <w:gridCol w:w="3829"/>
        <w:gridCol w:w="1478"/>
      </w:tblGrid>
      <w:tr w:rsidR="006C68CF" w:rsidRPr="001817EB" w14:paraId="5CF1EDF4" w14:textId="77777777" w:rsidTr="006C68CF">
        <w:trPr>
          <w:trHeight w:val="9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948F6C0" w14:textId="77777777" w:rsidR="006C68CF" w:rsidRPr="001817EB" w:rsidRDefault="00000000" w:rsidP="00E9370B">
            <w:pPr>
              <w:suppressAutoHyphens w:val="0"/>
              <w:rPr>
                <w:rFonts w:ascii="Arial" w:hAnsi="Arial" w:cs="Arial"/>
                <w:b/>
                <w:bCs/>
                <w:color w:val="0000FF"/>
                <w:sz w:val="16"/>
                <w:szCs w:val="16"/>
                <w:u w:val="single"/>
                <w:lang w:eastAsia="en-GB"/>
              </w:rPr>
            </w:pPr>
            <w:hyperlink r:id="rId41" w:history="1">
              <w:r w:rsidR="006C68CF" w:rsidRPr="001817EB">
                <w:rPr>
                  <w:rFonts w:ascii="Arial" w:hAnsi="Arial" w:cs="Arial"/>
                  <w:b/>
                  <w:bCs/>
                  <w:color w:val="0000FF"/>
                  <w:sz w:val="16"/>
                  <w:szCs w:val="16"/>
                  <w:u w:val="single"/>
                  <w:lang w:eastAsia="en-GB"/>
                </w:rPr>
                <w:t>s3i240045</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0F2EEE28" w14:textId="77777777" w:rsidR="006C68CF" w:rsidRPr="001817EB" w:rsidRDefault="006C68CF" w:rsidP="00E9370B">
            <w:pPr>
              <w:suppressAutoHyphens w:val="0"/>
              <w:rPr>
                <w:rFonts w:ascii="Arial" w:hAnsi="Arial" w:cs="Arial"/>
                <w:sz w:val="16"/>
                <w:szCs w:val="16"/>
                <w:lang w:eastAsia="en-GB"/>
              </w:rPr>
            </w:pPr>
            <w:r w:rsidRPr="001817EB">
              <w:rPr>
                <w:rFonts w:ascii="Arial" w:hAnsi="Arial" w:cs="Arial"/>
                <w:sz w:val="16"/>
                <w:szCs w:val="16"/>
                <w:lang w:eastAsia="en-GB"/>
              </w:rPr>
              <w:t>Addition of 5 Column tables.</w:t>
            </w:r>
          </w:p>
        </w:tc>
        <w:tc>
          <w:tcPr>
            <w:tcW w:w="1478" w:type="dxa"/>
            <w:tcBorders>
              <w:top w:val="single" w:sz="4" w:space="0" w:color="A6A6A6"/>
              <w:left w:val="nil"/>
              <w:bottom w:val="single" w:sz="4" w:space="0" w:color="A6A6A6"/>
              <w:right w:val="single" w:sz="4" w:space="0" w:color="A6A6A6"/>
            </w:tcBorders>
            <w:shd w:val="clear" w:color="auto" w:fill="auto"/>
            <w:hideMark/>
          </w:tcPr>
          <w:p w14:paraId="1673362C" w14:textId="77777777" w:rsidR="006C68CF" w:rsidRPr="001817EB" w:rsidRDefault="006C68CF" w:rsidP="00E9370B">
            <w:pPr>
              <w:suppressAutoHyphens w:val="0"/>
              <w:rPr>
                <w:rFonts w:ascii="Arial" w:hAnsi="Arial" w:cs="Arial"/>
                <w:sz w:val="16"/>
                <w:szCs w:val="16"/>
                <w:lang w:eastAsia="en-GB"/>
              </w:rPr>
            </w:pPr>
            <w:r w:rsidRPr="001817EB">
              <w:rPr>
                <w:rFonts w:ascii="Arial" w:hAnsi="Arial" w:cs="Arial"/>
                <w:sz w:val="16"/>
                <w:szCs w:val="16"/>
                <w:lang w:eastAsia="en-GB"/>
              </w:rPr>
              <w:t>OTD_US</w:t>
            </w:r>
          </w:p>
        </w:tc>
      </w:tr>
      <w:tr w:rsidR="006C68CF" w:rsidRPr="006C68CF" w14:paraId="7DA8CBC6" w14:textId="77777777" w:rsidTr="006C68CF">
        <w:trPr>
          <w:trHeight w:val="9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4D1654A" w14:textId="77777777" w:rsidR="006C68CF" w:rsidRPr="006C68CF" w:rsidRDefault="00000000" w:rsidP="00E9370B">
            <w:pPr>
              <w:suppressAutoHyphens w:val="0"/>
              <w:rPr>
                <w:rFonts w:ascii="Arial" w:hAnsi="Arial" w:cs="Arial"/>
                <w:b/>
                <w:bCs/>
                <w:color w:val="0000FF"/>
                <w:sz w:val="16"/>
                <w:szCs w:val="16"/>
                <w:u w:val="single"/>
                <w:lang w:eastAsia="en-GB"/>
              </w:rPr>
            </w:pPr>
            <w:hyperlink r:id="rId42" w:history="1">
              <w:r w:rsidR="006C68CF" w:rsidRPr="006C68CF">
                <w:rPr>
                  <w:rStyle w:val="Hyperlink"/>
                  <w:rFonts w:ascii="Arial" w:hAnsi="Arial" w:cs="Arial"/>
                  <w:b/>
                  <w:bCs/>
                  <w:sz w:val="16"/>
                  <w:szCs w:val="16"/>
                  <w:lang w:eastAsia="en-GB"/>
                </w:rPr>
                <w:t>s3i240054</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027B3C8" w14:textId="77777777" w:rsidR="006C68CF" w:rsidRPr="006C68CF" w:rsidRDefault="006C68CF" w:rsidP="00E9370B">
            <w:pPr>
              <w:suppressAutoHyphens w:val="0"/>
              <w:rPr>
                <w:rFonts w:ascii="Arial" w:hAnsi="Arial" w:cs="Arial"/>
                <w:sz w:val="16"/>
                <w:szCs w:val="16"/>
                <w:lang w:eastAsia="en-GB"/>
              </w:rPr>
            </w:pPr>
            <w:r w:rsidRPr="006C68CF">
              <w:rPr>
                <w:rFonts w:ascii="Arial" w:hAnsi="Arial" w:cs="Arial"/>
                <w:sz w:val="16"/>
                <w:szCs w:val="16"/>
                <w:lang w:eastAsia="en-GB"/>
              </w:rPr>
              <w:t>Addition of 5 Column tables.</w:t>
            </w:r>
          </w:p>
        </w:tc>
        <w:tc>
          <w:tcPr>
            <w:tcW w:w="1478" w:type="dxa"/>
            <w:tcBorders>
              <w:top w:val="single" w:sz="4" w:space="0" w:color="A6A6A6"/>
              <w:left w:val="nil"/>
              <w:bottom w:val="single" w:sz="4" w:space="0" w:color="A6A6A6"/>
              <w:right w:val="single" w:sz="4" w:space="0" w:color="A6A6A6"/>
            </w:tcBorders>
            <w:shd w:val="clear" w:color="auto" w:fill="auto"/>
            <w:hideMark/>
          </w:tcPr>
          <w:p w14:paraId="7E28C8B5" w14:textId="77777777" w:rsidR="006C68CF" w:rsidRPr="006C68CF" w:rsidRDefault="006C68CF" w:rsidP="00E9370B">
            <w:pPr>
              <w:suppressAutoHyphens w:val="0"/>
              <w:rPr>
                <w:rFonts w:ascii="Arial" w:hAnsi="Arial" w:cs="Arial"/>
                <w:sz w:val="16"/>
                <w:szCs w:val="16"/>
                <w:lang w:eastAsia="en-GB"/>
              </w:rPr>
            </w:pPr>
            <w:r w:rsidRPr="006C68CF">
              <w:rPr>
                <w:rFonts w:ascii="Arial" w:hAnsi="Arial" w:cs="Arial"/>
                <w:sz w:val="16"/>
                <w:szCs w:val="16"/>
                <w:lang w:eastAsia="en-GB"/>
              </w:rPr>
              <w:t>SA3-LI (OTD_US)</w:t>
            </w:r>
          </w:p>
        </w:tc>
      </w:tr>
    </w:tbl>
    <w:p w14:paraId="7922C6DA" w14:textId="77777777" w:rsidR="006C68CF" w:rsidRDefault="006C68CF" w:rsidP="00A12D8F">
      <w:pPr>
        <w:rPr>
          <w:lang w:val="it-IT"/>
        </w:rPr>
      </w:pPr>
    </w:p>
    <w:p w14:paraId="4BE35BC7" w14:textId="77777777" w:rsidR="006C68CF" w:rsidRDefault="006C68CF" w:rsidP="00A12D8F">
      <w:pPr>
        <w:rPr>
          <w:lang w:val="it-IT"/>
        </w:rPr>
      </w:pPr>
    </w:p>
    <w:p w14:paraId="37FA9213" w14:textId="77777777" w:rsidR="006C68CF" w:rsidRDefault="006C68CF" w:rsidP="00A12D8F">
      <w:pPr>
        <w:rPr>
          <w:lang w:val="it-IT"/>
        </w:rPr>
      </w:pPr>
    </w:p>
    <w:tbl>
      <w:tblPr>
        <w:tblW w:w="6280" w:type="dxa"/>
        <w:tblLook w:val="04A0" w:firstRow="1" w:lastRow="0" w:firstColumn="1" w:lastColumn="0" w:noHBand="0" w:noVBand="1"/>
      </w:tblPr>
      <w:tblGrid>
        <w:gridCol w:w="973"/>
        <w:gridCol w:w="3831"/>
        <w:gridCol w:w="1476"/>
      </w:tblGrid>
      <w:tr w:rsidR="006C68CF" w:rsidRPr="002A18E4" w14:paraId="765469CD" w14:textId="77777777" w:rsidTr="006C68CF">
        <w:trPr>
          <w:trHeight w:val="8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8C14675" w14:textId="77777777" w:rsidR="006C68CF" w:rsidRPr="006C68CF" w:rsidRDefault="00000000" w:rsidP="006C68CF">
            <w:pPr>
              <w:suppressAutoHyphens w:val="0"/>
              <w:rPr>
                <w:rFonts w:ascii="Arial" w:hAnsi="Arial" w:cs="Arial"/>
                <w:b/>
                <w:bCs/>
                <w:color w:val="0000FF"/>
                <w:sz w:val="16"/>
                <w:szCs w:val="16"/>
                <w:u w:val="single"/>
                <w:lang w:eastAsia="en-GB"/>
              </w:rPr>
            </w:pPr>
            <w:hyperlink r:id="rId43" w:history="1">
              <w:r w:rsidR="006C68CF" w:rsidRPr="006C68CF">
                <w:rPr>
                  <w:rFonts w:ascii="Arial" w:hAnsi="Arial" w:cs="Arial"/>
                  <w:b/>
                  <w:bCs/>
                  <w:color w:val="0000FF"/>
                  <w:sz w:val="16"/>
                  <w:szCs w:val="16"/>
                  <w:u w:val="single"/>
                  <w:lang w:eastAsia="en-GB"/>
                </w:rPr>
                <w:t>s3i240050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9B8E314"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STIR/SHAKEN – Fixing an error with “</w:t>
            </w:r>
            <w:proofErr w:type="spellStart"/>
            <w:r w:rsidRPr="006C68CF">
              <w:rPr>
                <w:rFonts w:ascii="Arial" w:hAnsi="Arial" w:cs="Arial"/>
                <w:sz w:val="16"/>
                <w:szCs w:val="16"/>
                <w:lang w:eastAsia="en-GB"/>
              </w:rPr>
              <w:t>ReportDiversionPASSporTInfo</w:t>
            </w:r>
            <w:proofErr w:type="spellEnd"/>
            <w:r w:rsidRPr="006C68CF">
              <w:rPr>
                <w:rFonts w:ascii="Arial" w:hAnsi="Arial" w:cs="Arial"/>
                <w:sz w:val="16"/>
                <w:szCs w:val="16"/>
                <w:lang w:eastAsia="en-GB"/>
              </w:rPr>
              <w:t>”</w:t>
            </w:r>
          </w:p>
        </w:tc>
        <w:tc>
          <w:tcPr>
            <w:tcW w:w="1480" w:type="dxa"/>
            <w:tcBorders>
              <w:top w:val="single" w:sz="4" w:space="0" w:color="A6A6A6"/>
              <w:left w:val="nil"/>
              <w:bottom w:val="single" w:sz="4" w:space="0" w:color="A6A6A6"/>
              <w:right w:val="single" w:sz="4" w:space="0" w:color="A6A6A6"/>
            </w:tcBorders>
            <w:shd w:val="clear" w:color="auto" w:fill="auto"/>
            <w:hideMark/>
          </w:tcPr>
          <w:p w14:paraId="04EC3FB3" w14:textId="77777777" w:rsidR="006C68CF" w:rsidRPr="00F04AF0" w:rsidRDefault="006C68CF" w:rsidP="006C68CF">
            <w:pPr>
              <w:suppressAutoHyphens w:val="0"/>
              <w:rPr>
                <w:rFonts w:ascii="Arial" w:hAnsi="Arial" w:cs="Arial"/>
                <w:sz w:val="16"/>
                <w:szCs w:val="16"/>
                <w:lang w:val="it-IT" w:eastAsia="en-GB"/>
              </w:rPr>
            </w:pPr>
            <w:r w:rsidRPr="00F04AF0">
              <w:rPr>
                <w:rFonts w:ascii="Arial" w:hAnsi="Arial" w:cs="Arial"/>
                <w:sz w:val="16"/>
                <w:szCs w:val="16"/>
                <w:lang w:val="it-IT" w:eastAsia="en-GB"/>
              </w:rPr>
              <w:t>SA3-LI (Nokia, Nokia Shanghai Bell)</w:t>
            </w:r>
          </w:p>
        </w:tc>
      </w:tr>
    </w:tbl>
    <w:p w14:paraId="201541A2" w14:textId="77777777" w:rsidR="006C68CF" w:rsidRDefault="006C68CF" w:rsidP="00A12D8F">
      <w:pPr>
        <w:rPr>
          <w:lang w:val="it-IT"/>
        </w:rPr>
      </w:pPr>
    </w:p>
    <w:p w14:paraId="591157FE" w14:textId="77777777" w:rsidR="006C68CF" w:rsidRDefault="006C68CF" w:rsidP="00A12D8F">
      <w:pPr>
        <w:rPr>
          <w:lang w:val="it-IT"/>
        </w:rPr>
      </w:pPr>
    </w:p>
    <w:tbl>
      <w:tblPr>
        <w:tblW w:w="6280" w:type="dxa"/>
        <w:tblLook w:val="04A0" w:firstRow="1" w:lastRow="0" w:firstColumn="1" w:lastColumn="0" w:noHBand="0" w:noVBand="1"/>
      </w:tblPr>
      <w:tblGrid>
        <w:gridCol w:w="973"/>
        <w:gridCol w:w="3829"/>
        <w:gridCol w:w="1478"/>
      </w:tblGrid>
      <w:tr w:rsidR="006C68CF" w:rsidRPr="006C68CF" w14:paraId="29D9206B" w14:textId="77777777" w:rsidTr="006C68CF">
        <w:trPr>
          <w:trHeight w:val="84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93FA700" w14:textId="77777777" w:rsidR="006C68CF" w:rsidRPr="006C68CF" w:rsidRDefault="00000000" w:rsidP="006C68CF">
            <w:pPr>
              <w:suppressAutoHyphens w:val="0"/>
              <w:rPr>
                <w:rFonts w:ascii="Arial" w:hAnsi="Arial" w:cs="Arial"/>
                <w:b/>
                <w:bCs/>
                <w:color w:val="0000FF"/>
                <w:sz w:val="16"/>
                <w:szCs w:val="16"/>
                <w:u w:val="single"/>
                <w:lang w:eastAsia="en-GB"/>
              </w:rPr>
            </w:pPr>
            <w:hyperlink r:id="rId44" w:history="1">
              <w:r w:rsidR="006C68CF" w:rsidRPr="006C68CF">
                <w:rPr>
                  <w:rFonts w:ascii="Arial" w:hAnsi="Arial" w:cs="Arial"/>
                  <w:b/>
                  <w:bCs/>
                  <w:color w:val="0000FF"/>
                  <w:sz w:val="16"/>
                  <w:szCs w:val="16"/>
                  <w:u w:val="single"/>
                  <w:lang w:eastAsia="en-GB"/>
                </w:rPr>
                <w:t>s3i240054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9F666DF"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Addition of 5 Column tables.</w:t>
            </w:r>
          </w:p>
        </w:tc>
        <w:tc>
          <w:tcPr>
            <w:tcW w:w="1480" w:type="dxa"/>
            <w:tcBorders>
              <w:top w:val="single" w:sz="4" w:space="0" w:color="A6A6A6"/>
              <w:left w:val="nil"/>
              <w:bottom w:val="single" w:sz="4" w:space="0" w:color="A6A6A6"/>
              <w:right w:val="single" w:sz="4" w:space="0" w:color="A6A6A6"/>
            </w:tcBorders>
            <w:shd w:val="clear" w:color="auto" w:fill="auto"/>
            <w:hideMark/>
          </w:tcPr>
          <w:p w14:paraId="4CD53182"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SA3-LI (OTD_US)</w:t>
            </w:r>
          </w:p>
        </w:tc>
      </w:tr>
    </w:tbl>
    <w:p w14:paraId="04962FAC" w14:textId="77777777" w:rsidR="006C68CF" w:rsidRPr="00F10CB1" w:rsidRDefault="006C68CF" w:rsidP="00A12D8F">
      <w:pPr>
        <w:rPr>
          <w:lang w:val="it-IT"/>
        </w:rPr>
      </w:pPr>
    </w:p>
    <w:p w14:paraId="7C30EAFF" w14:textId="4862A374" w:rsidR="004376A9" w:rsidRPr="00237AF2" w:rsidRDefault="004376A9" w:rsidP="004376A9">
      <w:pPr>
        <w:pStyle w:val="Heading1"/>
        <w:rPr>
          <w:color w:val="000000"/>
        </w:rPr>
      </w:pPr>
      <w:r w:rsidRPr="00237AF2">
        <w:rPr>
          <w:color w:val="000000"/>
        </w:rPr>
        <w:t>9 Draft TR 33.929</w:t>
      </w:r>
    </w:p>
    <w:p w14:paraId="182D6E8C" w14:textId="5CD6D35B" w:rsidR="00504F1E" w:rsidRDefault="004376A9" w:rsidP="00145304">
      <w:r w:rsidRPr="00237AF2">
        <w:t xml:space="preserve"> </w:t>
      </w:r>
    </w:p>
    <w:tbl>
      <w:tblPr>
        <w:tblW w:w="6280" w:type="dxa"/>
        <w:tblLook w:val="04A0" w:firstRow="1" w:lastRow="0" w:firstColumn="1" w:lastColumn="0" w:noHBand="0" w:noVBand="1"/>
      </w:tblPr>
      <w:tblGrid>
        <w:gridCol w:w="973"/>
        <w:gridCol w:w="3829"/>
        <w:gridCol w:w="1478"/>
      </w:tblGrid>
      <w:tr w:rsidR="001817EB" w:rsidRPr="001817EB" w14:paraId="79FA3391" w14:textId="77777777" w:rsidTr="001817EB">
        <w:trPr>
          <w:trHeight w:val="73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1A634CF" w14:textId="77777777" w:rsidR="001817EB" w:rsidRPr="001817EB" w:rsidRDefault="00000000" w:rsidP="001817EB">
            <w:pPr>
              <w:suppressAutoHyphens w:val="0"/>
              <w:rPr>
                <w:rFonts w:ascii="Arial" w:hAnsi="Arial" w:cs="Arial"/>
                <w:b/>
                <w:bCs/>
                <w:color w:val="0000FF"/>
                <w:sz w:val="16"/>
                <w:szCs w:val="16"/>
                <w:u w:val="single"/>
                <w:lang w:eastAsia="en-GB"/>
              </w:rPr>
            </w:pPr>
            <w:hyperlink r:id="rId45" w:history="1">
              <w:r w:rsidR="001817EB" w:rsidRPr="001817EB">
                <w:rPr>
                  <w:rFonts w:ascii="Arial" w:hAnsi="Arial" w:cs="Arial"/>
                  <w:b/>
                  <w:bCs/>
                  <w:color w:val="0000FF"/>
                  <w:sz w:val="16"/>
                  <w:szCs w:val="16"/>
                  <w:u w:val="single"/>
                  <w:lang w:eastAsia="en-GB"/>
                </w:rPr>
                <w:t>s3i240024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044A4FE"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Corrections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547A7C2A"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Nokia, Nokia Shanghai Bell</w:t>
            </w:r>
          </w:p>
        </w:tc>
      </w:tr>
    </w:tbl>
    <w:p w14:paraId="7F772147" w14:textId="77777777" w:rsidR="00F10CB1" w:rsidRDefault="00F10CB1" w:rsidP="00145304"/>
    <w:p w14:paraId="641C3A05" w14:textId="77777777" w:rsidR="00F10CB1" w:rsidRDefault="00F10CB1" w:rsidP="00145304"/>
    <w:tbl>
      <w:tblPr>
        <w:tblW w:w="6280" w:type="dxa"/>
        <w:tblLook w:val="04A0" w:firstRow="1" w:lastRow="0" w:firstColumn="1" w:lastColumn="0" w:noHBand="0" w:noVBand="1"/>
      </w:tblPr>
      <w:tblGrid>
        <w:gridCol w:w="973"/>
        <w:gridCol w:w="3829"/>
        <w:gridCol w:w="1478"/>
      </w:tblGrid>
      <w:tr w:rsidR="001817EB" w:rsidRPr="001817EB" w14:paraId="2E9C9CF2" w14:textId="77777777" w:rsidTr="001817EB">
        <w:trPr>
          <w:trHeight w:val="85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4D5D6A5" w14:textId="77777777" w:rsidR="001817EB" w:rsidRPr="001817EB" w:rsidRDefault="00000000" w:rsidP="001817EB">
            <w:pPr>
              <w:suppressAutoHyphens w:val="0"/>
              <w:rPr>
                <w:rFonts w:ascii="Arial" w:hAnsi="Arial" w:cs="Arial"/>
                <w:b/>
                <w:bCs/>
                <w:color w:val="0000FF"/>
                <w:sz w:val="16"/>
                <w:szCs w:val="16"/>
                <w:u w:val="single"/>
                <w:lang w:eastAsia="en-GB"/>
              </w:rPr>
            </w:pPr>
            <w:hyperlink r:id="rId46" w:history="1">
              <w:r w:rsidR="001817EB" w:rsidRPr="001817EB">
                <w:rPr>
                  <w:rFonts w:ascii="Arial" w:hAnsi="Arial" w:cs="Arial"/>
                  <w:b/>
                  <w:bCs/>
                  <w:color w:val="0000FF"/>
                  <w:sz w:val="16"/>
                  <w:szCs w:val="16"/>
                  <w:u w:val="single"/>
                  <w:lang w:eastAsia="en-GB"/>
                </w:rPr>
                <w:t>s3i240025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A9867BB"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STIR/SHAKEN illustrations - Part I (introduction)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3D07170"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Nokia, Nokia Shanghai Bell</w:t>
            </w:r>
          </w:p>
        </w:tc>
      </w:tr>
    </w:tbl>
    <w:p w14:paraId="24BD6255" w14:textId="77777777" w:rsidR="00F10CB1" w:rsidRDefault="00F10CB1" w:rsidP="00145304"/>
    <w:p w14:paraId="29E0A9F2" w14:textId="77777777" w:rsidR="001817EB" w:rsidRDefault="001817EB" w:rsidP="00145304"/>
    <w:tbl>
      <w:tblPr>
        <w:tblW w:w="6280" w:type="dxa"/>
        <w:tblLook w:val="04A0" w:firstRow="1" w:lastRow="0" w:firstColumn="1" w:lastColumn="0" w:noHBand="0" w:noVBand="1"/>
      </w:tblPr>
      <w:tblGrid>
        <w:gridCol w:w="973"/>
        <w:gridCol w:w="3829"/>
        <w:gridCol w:w="1478"/>
      </w:tblGrid>
      <w:tr w:rsidR="001817EB" w:rsidRPr="001817EB" w14:paraId="11788F63" w14:textId="77777777" w:rsidTr="001817EB">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07FF34B" w14:textId="77777777" w:rsidR="001817EB" w:rsidRPr="001817EB" w:rsidRDefault="00000000" w:rsidP="001817EB">
            <w:pPr>
              <w:suppressAutoHyphens w:val="0"/>
              <w:rPr>
                <w:rFonts w:ascii="Arial" w:hAnsi="Arial" w:cs="Arial"/>
                <w:b/>
                <w:bCs/>
                <w:color w:val="0000FF"/>
                <w:sz w:val="16"/>
                <w:szCs w:val="16"/>
                <w:u w:val="single"/>
                <w:lang w:eastAsia="en-GB"/>
              </w:rPr>
            </w:pPr>
            <w:hyperlink r:id="rId47" w:history="1">
              <w:r w:rsidR="001817EB" w:rsidRPr="001817EB">
                <w:rPr>
                  <w:rFonts w:ascii="Arial" w:hAnsi="Arial" w:cs="Arial"/>
                  <w:b/>
                  <w:bCs/>
                  <w:color w:val="0000FF"/>
                  <w:sz w:val="16"/>
                  <w:szCs w:val="16"/>
                  <w:u w:val="single"/>
                  <w:lang w:eastAsia="en-GB"/>
                </w:rPr>
                <w:t>s3i240026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7A55E9D"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STIR/SHAKEN - Part II (algorithm)</w:t>
            </w:r>
          </w:p>
        </w:tc>
        <w:tc>
          <w:tcPr>
            <w:tcW w:w="1480" w:type="dxa"/>
            <w:tcBorders>
              <w:top w:val="single" w:sz="4" w:space="0" w:color="A6A6A6"/>
              <w:left w:val="nil"/>
              <w:bottom w:val="single" w:sz="4" w:space="0" w:color="A6A6A6"/>
              <w:right w:val="single" w:sz="4" w:space="0" w:color="A6A6A6"/>
            </w:tcBorders>
            <w:shd w:val="clear" w:color="auto" w:fill="auto"/>
            <w:hideMark/>
          </w:tcPr>
          <w:p w14:paraId="6E2B62C2"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Nokia, Nokia Shanghai Bell</w:t>
            </w:r>
          </w:p>
        </w:tc>
      </w:tr>
    </w:tbl>
    <w:p w14:paraId="19D54AAB" w14:textId="77777777" w:rsidR="001817EB" w:rsidRDefault="001817EB" w:rsidP="00145304"/>
    <w:p w14:paraId="4B7257ED" w14:textId="77777777" w:rsidR="001817EB" w:rsidRDefault="001817EB" w:rsidP="00145304"/>
    <w:tbl>
      <w:tblPr>
        <w:tblW w:w="6280" w:type="dxa"/>
        <w:tblLook w:val="04A0" w:firstRow="1" w:lastRow="0" w:firstColumn="1" w:lastColumn="0" w:noHBand="0" w:noVBand="1"/>
      </w:tblPr>
      <w:tblGrid>
        <w:gridCol w:w="973"/>
        <w:gridCol w:w="3829"/>
        <w:gridCol w:w="1478"/>
      </w:tblGrid>
      <w:tr w:rsidR="001817EB" w:rsidRPr="001817EB" w14:paraId="70DEAAF7" w14:textId="77777777" w:rsidTr="001817EB">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BFCD031" w14:textId="77777777" w:rsidR="001817EB" w:rsidRPr="001817EB" w:rsidRDefault="00000000" w:rsidP="001817EB">
            <w:pPr>
              <w:suppressAutoHyphens w:val="0"/>
              <w:rPr>
                <w:rFonts w:ascii="Arial" w:hAnsi="Arial" w:cs="Arial"/>
                <w:b/>
                <w:bCs/>
                <w:color w:val="0000FF"/>
                <w:sz w:val="16"/>
                <w:szCs w:val="16"/>
                <w:u w:val="single"/>
                <w:lang w:eastAsia="en-GB"/>
              </w:rPr>
            </w:pPr>
            <w:hyperlink r:id="rId48" w:history="1">
              <w:r w:rsidR="001817EB" w:rsidRPr="001817EB">
                <w:rPr>
                  <w:rFonts w:ascii="Arial" w:hAnsi="Arial" w:cs="Arial"/>
                  <w:b/>
                  <w:bCs/>
                  <w:color w:val="0000FF"/>
                  <w:sz w:val="16"/>
                  <w:szCs w:val="16"/>
                  <w:u w:val="single"/>
                  <w:lang w:eastAsia="en-GB"/>
                </w:rPr>
                <w:t>s3i240027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CCBE7B4"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 STIR/SHAKEN - Part III (IBCF simple cases)</w:t>
            </w:r>
          </w:p>
        </w:tc>
        <w:tc>
          <w:tcPr>
            <w:tcW w:w="1480" w:type="dxa"/>
            <w:tcBorders>
              <w:top w:val="single" w:sz="4" w:space="0" w:color="A6A6A6"/>
              <w:left w:val="nil"/>
              <w:bottom w:val="single" w:sz="4" w:space="0" w:color="A6A6A6"/>
              <w:right w:val="single" w:sz="4" w:space="0" w:color="A6A6A6"/>
            </w:tcBorders>
            <w:shd w:val="clear" w:color="auto" w:fill="auto"/>
            <w:hideMark/>
          </w:tcPr>
          <w:p w14:paraId="2584C0A1"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Nokia, Nokia Shanghai Bell</w:t>
            </w:r>
          </w:p>
        </w:tc>
      </w:tr>
    </w:tbl>
    <w:p w14:paraId="3B4CA3F2" w14:textId="77777777" w:rsidR="001817EB" w:rsidRDefault="001817EB" w:rsidP="00145304"/>
    <w:p w14:paraId="0808B3D2" w14:textId="77777777" w:rsidR="001817EB" w:rsidRDefault="001817EB" w:rsidP="00145304"/>
    <w:tbl>
      <w:tblPr>
        <w:tblW w:w="6280" w:type="dxa"/>
        <w:tblLook w:val="04A0" w:firstRow="1" w:lastRow="0" w:firstColumn="1" w:lastColumn="0" w:noHBand="0" w:noVBand="1"/>
      </w:tblPr>
      <w:tblGrid>
        <w:gridCol w:w="973"/>
        <w:gridCol w:w="3829"/>
        <w:gridCol w:w="1478"/>
      </w:tblGrid>
      <w:tr w:rsidR="001817EB" w:rsidRPr="001817EB" w14:paraId="30299611" w14:textId="77777777" w:rsidTr="001817EB">
        <w:trPr>
          <w:trHeight w:val="69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5AE6709" w14:textId="77777777" w:rsidR="001817EB" w:rsidRPr="001817EB" w:rsidRDefault="00000000" w:rsidP="001817EB">
            <w:pPr>
              <w:suppressAutoHyphens w:val="0"/>
              <w:rPr>
                <w:rFonts w:ascii="Arial" w:hAnsi="Arial" w:cs="Arial"/>
                <w:b/>
                <w:bCs/>
                <w:color w:val="0000FF"/>
                <w:sz w:val="16"/>
                <w:szCs w:val="16"/>
                <w:u w:val="single"/>
                <w:lang w:eastAsia="en-GB"/>
              </w:rPr>
            </w:pPr>
            <w:hyperlink r:id="rId49" w:history="1">
              <w:r w:rsidR="001817EB" w:rsidRPr="001817EB">
                <w:rPr>
                  <w:rFonts w:ascii="Arial" w:hAnsi="Arial" w:cs="Arial"/>
                  <w:b/>
                  <w:bCs/>
                  <w:color w:val="0000FF"/>
                  <w:sz w:val="16"/>
                  <w:szCs w:val="16"/>
                  <w:u w:val="single"/>
                  <w:lang w:eastAsia="en-GB"/>
                </w:rPr>
                <w:t>s3i240028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EB36517"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STIR/SHAKEN – Part IV (Telephone AS, simple cases)</w:t>
            </w:r>
          </w:p>
        </w:tc>
        <w:tc>
          <w:tcPr>
            <w:tcW w:w="1480" w:type="dxa"/>
            <w:tcBorders>
              <w:top w:val="single" w:sz="4" w:space="0" w:color="A6A6A6"/>
              <w:left w:val="nil"/>
              <w:bottom w:val="single" w:sz="4" w:space="0" w:color="A6A6A6"/>
              <w:right w:val="single" w:sz="4" w:space="0" w:color="A6A6A6"/>
            </w:tcBorders>
            <w:shd w:val="clear" w:color="auto" w:fill="auto"/>
            <w:hideMark/>
          </w:tcPr>
          <w:p w14:paraId="1339EC44"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Nokia, Nokia Shanghai Bell</w:t>
            </w:r>
          </w:p>
        </w:tc>
      </w:tr>
    </w:tbl>
    <w:p w14:paraId="52CC8145" w14:textId="77777777" w:rsidR="001817EB" w:rsidRDefault="001817EB" w:rsidP="00145304"/>
    <w:p w14:paraId="1EEC6194" w14:textId="77777777" w:rsidR="001817EB" w:rsidRDefault="001817EB" w:rsidP="00145304"/>
    <w:tbl>
      <w:tblPr>
        <w:tblW w:w="6280" w:type="dxa"/>
        <w:tblLook w:val="04A0" w:firstRow="1" w:lastRow="0" w:firstColumn="1" w:lastColumn="0" w:noHBand="0" w:noVBand="1"/>
      </w:tblPr>
      <w:tblGrid>
        <w:gridCol w:w="973"/>
        <w:gridCol w:w="3829"/>
        <w:gridCol w:w="1478"/>
      </w:tblGrid>
      <w:tr w:rsidR="001817EB" w:rsidRPr="001817EB" w14:paraId="2E525F6C" w14:textId="77777777" w:rsidTr="001817EB">
        <w:trPr>
          <w:trHeight w:val="71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EE0BDC" w14:textId="77777777" w:rsidR="001817EB" w:rsidRPr="001817EB" w:rsidRDefault="00000000" w:rsidP="001817EB">
            <w:pPr>
              <w:suppressAutoHyphens w:val="0"/>
              <w:rPr>
                <w:rFonts w:ascii="Arial" w:hAnsi="Arial" w:cs="Arial"/>
                <w:b/>
                <w:bCs/>
                <w:color w:val="0000FF"/>
                <w:sz w:val="16"/>
                <w:szCs w:val="16"/>
                <w:u w:val="single"/>
                <w:lang w:eastAsia="en-GB"/>
              </w:rPr>
            </w:pPr>
            <w:hyperlink r:id="rId50" w:history="1">
              <w:r w:rsidR="001817EB" w:rsidRPr="001817EB">
                <w:rPr>
                  <w:rFonts w:ascii="Arial" w:hAnsi="Arial" w:cs="Arial"/>
                  <w:b/>
                  <w:bCs/>
                  <w:color w:val="0000FF"/>
                  <w:sz w:val="16"/>
                  <w:szCs w:val="16"/>
                  <w:u w:val="single"/>
                  <w:lang w:eastAsia="en-GB"/>
                </w:rPr>
                <w:t>s3i240029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949DF73"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STIR/SHAKEN – Part V (IBCF originating - complex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420E013D"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Nokia, Nokia Shanghai Bell</w:t>
            </w:r>
          </w:p>
        </w:tc>
      </w:tr>
    </w:tbl>
    <w:p w14:paraId="0FD7A93E" w14:textId="77777777" w:rsidR="007E6727" w:rsidRDefault="007E6727" w:rsidP="00145304"/>
    <w:p w14:paraId="65B18F48" w14:textId="77777777" w:rsidR="001817EB" w:rsidRDefault="001817EB" w:rsidP="00145304"/>
    <w:tbl>
      <w:tblPr>
        <w:tblW w:w="6280" w:type="dxa"/>
        <w:tblLook w:val="04A0" w:firstRow="1" w:lastRow="0" w:firstColumn="1" w:lastColumn="0" w:noHBand="0" w:noVBand="1"/>
      </w:tblPr>
      <w:tblGrid>
        <w:gridCol w:w="973"/>
        <w:gridCol w:w="3829"/>
        <w:gridCol w:w="1478"/>
      </w:tblGrid>
      <w:tr w:rsidR="001817EB" w:rsidRPr="001817EB" w14:paraId="7CA602D9" w14:textId="77777777" w:rsidTr="001817EB">
        <w:trPr>
          <w:trHeight w:val="70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DBAA591" w14:textId="77777777" w:rsidR="001817EB" w:rsidRPr="001817EB" w:rsidRDefault="00000000" w:rsidP="001817EB">
            <w:pPr>
              <w:suppressAutoHyphens w:val="0"/>
              <w:rPr>
                <w:rFonts w:ascii="Arial" w:hAnsi="Arial" w:cs="Arial"/>
                <w:b/>
                <w:bCs/>
                <w:color w:val="0000FF"/>
                <w:sz w:val="16"/>
                <w:szCs w:val="16"/>
                <w:u w:val="single"/>
                <w:lang w:eastAsia="en-GB"/>
              </w:rPr>
            </w:pPr>
            <w:hyperlink r:id="rId51" w:history="1">
              <w:r w:rsidR="001817EB" w:rsidRPr="001817EB">
                <w:rPr>
                  <w:rFonts w:ascii="Arial" w:hAnsi="Arial" w:cs="Arial"/>
                  <w:b/>
                  <w:bCs/>
                  <w:color w:val="0000FF"/>
                  <w:sz w:val="16"/>
                  <w:szCs w:val="16"/>
                  <w:u w:val="single"/>
                  <w:lang w:eastAsia="en-GB"/>
                </w:rPr>
                <w:t>s3i240030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C6E93AD"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STIR/SHAKEN – Part VI (IBCF Terminating – complex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7924322E"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Nokia, Nokia Shanghai Bell</w:t>
            </w:r>
          </w:p>
        </w:tc>
      </w:tr>
    </w:tbl>
    <w:p w14:paraId="1992114A" w14:textId="77777777" w:rsidR="001817EB" w:rsidRDefault="001817EB" w:rsidP="00145304"/>
    <w:p w14:paraId="50AC5610" w14:textId="77777777" w:rsidR="001817EB" w:rsidRDefault="001817EB" w:rsidP="00145304"/>
    <w:tbl>
      <w:tblPr>
        <w:tblW w:w="6280" w:type="dxa"/>
        <w:tblLook w:val="04A0" w:firstRow="1" w:lastRow="0" w:firstColumn="1" w:lastColumn="0" w:noHBand="0" w:noVBand="1"/>
      </w:tblPr>
      <w:tblGrid>
        <w:gridCol w:w="973"/>
        <w:gridCol w:w="3829"/>
        <w:gridCol w:w="1478"/>
      </w:tblGrid>
      <w:tr w:rsidR="001817EB" w:rsidRPr="001817EB" w14:paraId="06EFADB3" w14:textId="77777777" w:rsidTr="001817EB">
        <w:trPr>
          <w:trHeight w:val="84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A9AF77" w14:textId="77777777" w:rsidR="001817EB" w:rsidRPr="001817EB" w:rsidRDefault="00000000" w:rsidP="001817EB">
            <w:pPr>
              <w:suppressAutoHyphens w:val="0"/>
              <w:rPr>
                <w:rFonts w:ascii="Arial" w:hAnsi="Arial" w:cs="Arial"/>
                <w:b/>
                <w:bCs/>
                <w:color w:val="0000FF"/>
                <w:sz w:val="16"/>
                <w:szCs w:val="16"/>
                <w:u w:val="single"/>
                <w:lang w:eastAsia="en-GB"/>
              </w:rPr>
            </w:pPr>
            <w:hyperlink r:id="rId52" w:history="1">
              <w:r w:rsidR="001817EB" w:rsidRPr="001817EB">
                <w:rPr>
                  <w:rFonts w:ascii="Arial" w:hAnsi="Arial" w:cs="Arial"/>
                  <w:b/>
                  <w:bCs/>
                  <w:color w:val="0000FF"/>
                  <w:sz w:val="16"/>
                  <w:szCs w:val="16"/>
                  <w:u w:val="single"/>
                  <w:lang w:eastAsia="en-GB"/>
                </w:rPr>
                <w:t>s3i240031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2BD42F9"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STIR/SHAKEN – Part VII (Telephony AS Originating Intra - complex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31BEFCA9"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 xml:space="preserve">Nokia, Nokia Shanghai Bell  </w:t>
            </w:r>
          </w:p>
        </w:tc>
      </w:tr>
    </w:tbl>
    <w:p w14:paraId="70613B21" w14:textId="77777777" w:rsidR="001817EB" w:rsidRDefault="001817EB" w:rsidP="00145304"/>
    <w:p w14:paraId="399AB9DD" w14:textId="77777777" w:rsidR="001817EB" w:rsidRDefault="001817EB" w:rsidP="00145304"/>
    <w:tbl>
      <w:tblPr>
        <w:tblW w:w="6280" w:type="dxa"/>
        <w:tblLook w:val="04A0" w:firstRow="1" w:lastRow="0" w:firstColumn="1" w:lastColumn="0" w:noHBand="0" w:noVBand="1"/>
      </w:tblPr>
      <w:tblGrid>
        <w:gridCol w:w="973"/>
        <w:gridCol w:w="3829"/>
        <w:gridCol w:w="1478"/>
      </w:tblGrid>
      <w:tr w:rsidR="001817EB" w:rsidRPr="001817EB" w14:paraId="44AA0032" w14:textId="77777777" w:rsidTr="001817EB">
        <w:trPr>
          <w:trHeight w:val="84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736A759" w14:textId="77777777" w:rsidR="001817EB" w:rsidRPr="001817EB" w:rsidRDefault="00000000" w:rsidP="001817EB">
            <w:pPr>
              <w:suppressAutoHyphens w:val="0"/>
              <w:rPr>
                <w:rFonts w:ascii="Arial" w:hAnsi="Arial" w:cs="Arial"/>
                <w:b/>
                <w:bCs/>
                <w:color w:val="0000FF"/>
                <w:sz w:val="16"/>
                <w:szCs w:val="16"/>
                <w:u w:val="single"/>
                <w:lang w:eastAsia="en-GB"/>
              </w:rPr>
            </w:pPr>
            <w:hyperlink r:id="rId53" w:history="1">
              <w:r w:rsidR="001817EB" w:rsidRPr="001817EB">
                <w:rPr>
                  <w:rFonts w:ascii="Arial" w:hAnsi="Arial" w:cs="Arial"/>
                  <w:b/>
                  <w:bCs/>
                  <w:color w:val="0000FF"/>
                  <w:sz w:val="16"/>
                  <w:szCs w:val="16"/>
                  <w:u w:val="single"/>
                  <w:lang w:eastAsia="en-GB"/>
                </w:rPr>
                <w:t>s3i240032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BED1BB"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STIR/SHAKEN – Part VIII (Telephony AS Originating Inter - complex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0180C8F5"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 xml:space="preserve">Nokia, Nokia Shanghai Bell  </w:t>
            </w:r>
          </w:p>
        </w:tc>
      </w:tr>
    </w:tbl>
    <w:p w14:paraId="49405AD3" w14:textId="77777777" w:rsidR="001817EB" w:rsidRDefault="001817EB" w:rsidP="00145304"/>
    <w:p w14:paraId="48E00019" w14:textId="77777777" w:rsidR="001817EB" w:rsidRDefault="001817EB" w:rsidP="00145304"/>
    <w:tbl>
      <w:tblPr>
        <w:tblW w:w="6280" w:type="dxa"/>
        <w:tblLook w:val="04A0" w:firstRow="1" w:lastRow="0" w:firstColumn="1" w:lastColumn="0" w:noHBand="0" w:noVBand="1"/>
      </w:tblPr>
      <w:tblGrid>
        <w:gridCol w:w="973"/>
        <w:gridCol w:w="3829"/>
        <w:gridCol w:w="1478"/>
      </w:tblGrid>
      <w:tr w:rsidR="001817EB" w:rsidRPr="001817EB" w14:paraId="6A51C648" w14:textId="77777777" w:rsidTr="001817EB">
        <w:trPr>
          <w:trHeight w:val="70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4EC1CDF" w14:textId="77777777" w:rsidR="001817EB" w:rsidRPr="001817EB" w:rsidRDefault="00000000" w:rsidP="001817EB">
            <w:pPr>
              <w:suppressAutoHyphens w:val="0"/>
              <w:rPr>
                <w:rFonts w:ascii="Arial" w:hAnsi="Arial" w:cs="Arial"/>
                <w:b/>
                <w:bCs/>
                <w:color w:val="0000FF"/>
                <w:sz w:val="16"/>
                <w:szCs w:val="16"/>
                <w:u w:val="single"/>
                <w:lang w:eastAsia="en-GB"/>
              </w:rPr>
            </w:pPr>
            <w:hyperlink r:id="rId54" w:history="1">
              <w:r w:rsidR="001817EB" w:rsidRPr="001817EB">
                <w:rPr>
                  <w:rFonts w:ascii="Arial" w:hAnsi="Arial" w:cs="Arial"/>
                  <w:b/>
                  <w:bCs/>
                  <w:color w:val="0000FF"/>
                  <w:sz w:val="16"/>
                  <w:szCs w:val="16"/>
                  <w:u w:val="single"/>
                  <w:lang w:eastAsia="en-GB"/>
                </w:rPr>
                <w:t>s3i240033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1C6877"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STIR/SHAKEN – Part IX (Telephony AS Terminating Intra - complex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39E03B5A"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 xml:space="preserve">Nokia, Nokia Shanghai Bell  </w:t>
            </w:r>
          </w:p>
        </w:tc>
      </w:tr>
    </w:tbl>
    <w:p w14:paraId="00A9F043" w14:textId="77777777" w:rsidR="001817EB" w:rsidRDefault="001817EB" w:rsidP="00145304"/>
    <w:p w14:paraId="1C0A40FD" w14:textId="77777777" w:rsidR="001817EB" w:rsidRDefault="001817EB" w:rsidP="00145304"/>
    <w:tbl>
      <w:tblPr>
        <w:tblW w:w="6280" w:type="dxa"/>
        <w:tblLook w:val="04A0" w:firstRow="1" w:lastRow="0" w:firstColumn="1" w:lastColumn="0" w:noHBand="0" w:noVBand="1"/>
      </w:tblPr>
      <w:tblGrid>
        <w:gridCol w:w="973"/>
        <w:gridCol w:w="3829"/>
        <w:gridCol w:w="1478"/>
      </w:tblGrid>
      <w:tr w:rsidR="001817EB" w:rsidRPr="001817EB" w14:paraId="67CFD9F9" w14:textId="77777777" w:rsidTr="001817EB">
        <w:trPr>
          <w:trHeight w:val="7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054B67" w14:textId="77777777" w:rsidR="001817EB" w:rsidRPr="001817EB" w:rsidRDefault="00000000" w:rsidP="001817EB">
            <w:pPr>
              <w:suppressAutoHyphens w:val="0"/>
              <w:rPr>
                <w:rFonts w:ascii="Arial" w:hAnsi="Arial" w:cs="Arial"/>
                <w:b/>
                <w:bCs/>
                <w:color w:val="0000FF"/>
                <w:sz w:val="16"/>
                <w:szCs w:val="16"/>
                <w:u w:val="single"/>
                <w:lang w:eastAsia="en-GB"/>
              </w:rPr>
            </w:pPr>
            <w:hyperlink r:id="rId55" w:history="1">
              <w:r w:rsidR="001817EB" w:rsidRPr="001817EB">
                <w:rPr>
                  <w:rFonts w:ascii="Arial" w:hAnsi="Arial" w:cs="Arial"/>
                  <w:b/>
                  <w:bCs/>
                  <w:color w:val="0000FF"/>
                  <w:sz w:val="16"/>
                  <w:szCs w:val="16"/>
                  <w:u w:val="single"/>
                  <w:lang w:eastAsia="en-GB"/>
                </w:rPr>
                <w:t>s3i240034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B2A8602"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STIR/SHAKEN – Part X (Telephony AS Terminating  Inter - complex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5963E187"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 xml:space="preserve">Nokia, Nokia Shanghai Bell  </w:t>
            </w:r>
          </w:p>
        </w:tc>
      </w:tr>
    </w:tbl>
    <w:p w14:paraId="57241919" w14:textId="77777777" w:rsidR="001817EB" w:rsidRDefault="001817EB" w:rsidP="00145304"/>
    <w:p w14:paraId="7351A9EC" w14:textId="77777777" w:rsidR="001817EB" w:rsidRDefault="001817EB" w:rsidP="00145304"/>
    <w:tbl>
      <w:tblPr>
        <w:tblW w:w="6280" w:type="dxa"/>
        <w:tblLook w:val="04A0" w:firstRow="1" w:lastRow="0" w:firstColumn="1" w:lastColumn="0" w:noHBand="0" w:noVBand="1"/>
      </w:tblPr>
      <w:tblGrid>
        <w:gridCol w:w="973"/>
        <w:gridCol w:w="3829"/>
        <w:gridCol w:w="1478"/>
      </w:tblGrid>
      <w:tr w:rsidR="001817EB" w:rsidRPr="001817EB" w14:paraId="3E138341" w14:textId="77777777" w:rsidTr="001817EB">
        <w:trPr>
          <w:trHeight w:val="57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0D492F" w14:textId="77777777" w:rsidR="001817EB" w:rsidRPr="001817EB" w:rsidRDefault="00000000" w:rsidP="001817EB">
            <w:pPr>
              <w:suppressAutoHyphens w:val="0"/>
              <w:rPr>
                <w:rFonts w:ascii="Arial" w:hAnsi="Arial" w:cs="Arial"/>
                <w:b/>
                <w:bCs/>
                <w:color w:val="0000FF"/>
                <w:sz w:val="16"/>
                <w:szCs w:val="16"/>
                <w:u w:val="single"/>
                <w:lang w:eastAsia="en-GB"/>
              </w:rPr>
            </w:pPr>
            <w:hyperlink r:id="rId56" w:history="1">
              <w:r w:rsidR="001817EB" w:rsidRPr="001817EB">
                <w:rPr>
                  <w:rFonts w:ascii="Arial" w:hAnsi="Arial" w:cs="Arial"/>
                  <w:b/>
                  <w:bCs/>
                  <w:color w:val="0000FF"/>
                  <w:sz w:val="16"/>
                  <w:szCs w:val="16"/>
                  <w:u w:val="single"/>
                  <w:lang w:eastAsia="en-GB"/>
                </w:rPr>
                <w:t>s3i240035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CBD64AB"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STIR/SHAKEN – Part XI (Telephony AS Intermediate)</w:t>
            </w:r>
          </w:p>
        </w:tc>
        <w:tc>
          <w:tcPr>
            <w:tcW w:w="1480" w:type="dxa"/>
            <w:tcBorders>
              <w:top w:val="single" w:sz="4" w:space="0" w:color="A6A6A6"/>
              <w:left w:val="nil"/>
              <w:bottom w:val="single" w:sz="4" w:space="0" w:color="A6A6A6"/>
              <w:right w:val="single" w:sz="4" w:space="0" w:color="A6A6A6"/>
            </w:tcBorders>
            <w:shd w:val="clear" w:color="auto" w:fill="auto"/>
            <w:hideMark/>
          </w:tcPr>
          <w:p w14:paraId="78CBD0BB"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 xml:space="preserve">Nokia, Nokia Shanghai Bell  </w:t>
            </w:r>
          </w:p>
        </w:tc>
      </w:tr>
    </w:tbl>
    <w:p w14:paraId="11C46D5B" w14:textId="77777777" w:rsidR="001817EB" w:rsidRDefault="001817EB" w:rsidP="00145304"/>
    <w:p w14:paraId="6283F12F" w14:textId="77777777" w:rsidR="001817EB" w:rsidRDefault="001817EB" w:rsidP="00145304"/>
    <w:tbl>
      <w:tblPr>
        <w:tblW w:w="6280" w:type="dxa"/>
        <w:tblLook w:val="04A0" w:firstRow="1" w:lastRow="0" w:firstColumn="1" w:lastColumn="0" w:noHBand="0" w:noVBand="1"/>
      </w:tblPr>
      <w:tblGrid>
        <w:gridCol w:w="973"/>
        <w:gridCol w:w="3829"/>
        <w:gridCol w:w="1478"/>
      </w:tblGrid>
      <w:tr w:rsidR="001817EB" w:rsidRPr="001817EB" w14:paraId="1BA6C15E" w14:textId="77777777" w:rsidTr="001817EB">
        <w:trPr>
          <w:trHeight w:val="54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2795583" w14:textId="77777777" w:rsidR="001817EB" w:rsidRPr="001817EB" w:rsidRDefault="00000000" w:rsidP="001817EB">
            <w:pPr>
              <w:suppressAutoHyphens w:val="0"/>
              <w:rPr>
                <w:rFonts w:ascii="Arial" w:hAnsi="Arial" w:cs="Arial"/>
                <w:b/>
                <w:bCs/>
                <w:color w:val="0000FF"/>
                <w:sz w:val="16"/>
                <w:szCs w:val="16"/>
                <w:u w:val="single"/>
                <w:lang w:eastAsia="en-GB"/>
              </w:rPr>
            </w:pPr>
            <w:hyperlink r:id="rId57" w:history="1">
              <w:r w:rsidR="001817EB" w:rsidRPr="001817EB">
                <w:rPr>
                  <w:rFonts w:ascii="Arial" w:hAnsi="Arial" w:cs="Arial"/>
                  <w:b/>
                  <w:bCs/>
                  <w:color w:val="0000FF"/>
                  <w:sz w:val="16"/>
                  <w:szCs w:val="16"/>
                  <w:u w:val="single"/>
                  <w:lang w:eastAsia="en-GB"/>
                </w:rPr>
                <w:t>s3i240036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3D27920"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STIR/SHAKEN – Part XII (IBCF Intermediate)</w:t>
            </w:r>
          </w:p>
        </w:tc>
        <w:tc>
          <w:tcPr>
            <w:tcW w:w="1480" w:type="dxa"/>
            <w:tcBorders>
              <w:top w:val="single" w:sz="4" w:space="0" w:color="A6A6A6"/>
              <w:left w:val="nil"/>
              <w:bottom w:val="single" w:sz="4" w:space="0" w:color="A6A6A6"/>
              <w:right w:val="single" w:sz="4" w:space="0" w:color="A6A6A6"/>
            </w:tcBorders>
            <w:shd w:val="clear" w:color="auto" w:fill="auto"/>
            <w:hideMark/>
          </w:tcPr>
          <w:p w14:paraId="1C7DA81A"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 xml:space="preserve">Nokia, Nokia Shanghai Bell  </w:t>
            </w:r>
          </w:p>
        </w:tc>
      </w:tr>
    </w:tbl>
    <w:p w14:paraId="7BCEB5BD" w14:textId="77777777" w:rsidR="001817EB" w:rsidRDefault="001817EB" w:rsidP="00145304"/>
    <w:p w14:paraId="7B6454FD" w14:textId="77777777" w:rsidR="001817EB" w:rsidRDefault="001817EB" w:rsidP="00145304"/>
    <w:tbl>
      <w:tblPr>
        <w:tblW w:w="6280" w:type="dxa"/>
        <w:tblLook w:val="04A0" w:firstRow="1" w:lastRow="0" w:firstColumn="1" w:lastColumn="0" w:noHBand="0" w:noVBand="1"/>
      </w:tblPr>
      <w:tblGrid>
        <w:gridCol w:w="973"/>
        <w:gridCol w:w="3829"/>
        <w:gridCol w:w="1478"/>
      </w:tblGrid>
      <w:tr w:rsidR="001817EB" w:rsidRPr="001817EB" w14:paraId="1C84AA52" w14:textId="77777777" w:rsidTr="001817EB">
        <w:trPr>
          <w:trHeight w:val="71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284D317" w14:textId="77777777" w:rsidR="001817EB" w:rsidRPr="001817EB" w:rsidRDefault="00000000" w:rsidP="001817EB">
            <w:pPr>
              <w:suppressAutoHyphens w:val="0"/>
              <w:rPr>
                <w:rFonts w:ascii="Arial" w:hAnsi="Arial" w:cs="Arial"/>
                <w:b/>
                <w:bCs/>
                <w:color w:val="0000FF"/>
                <w:sz w:val="16"/>
                <w:szCs w:val="16"/>
                <w:u w:val="single"/>
                <w:lang w:eastAsia="en-GB"/>
              </w:rPr>
            </w:pPr>
            <w:hyperlink r:id="rId58" w:history="1">
              <w:r w:rsidR="001817EB" w:rsidRPr="001817EB">
                <w:rPr>
                  <w:rFonts w:ascii="Arial" w:hAnsi="Arial" w:cs="Arial"/>
                  <w:b/>
                  <w:bCs/>
                  <w:color w:val="0000FF"/>
                  <w:sz w:val="16"/>
                  <w:szCs w:val="16"/>
                  <w:u w:val="single"/>
                  <w:lang w:eastAsia="en-GB"/>
                </w:rPr>
                <w:t>s3i240037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CA2ECE6"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STIR/SHAKEN – Part XIII (emergency calls)</w:t>
            </w:r>
          </w:p>
        </w:tc>
        <w:tc>
          <w:tcPr>
            <w:tcW w:w="1480" w:type="dxa"/>
            <w:tcBorders>
              <w:top w:val="single" w:sz="4" w:space="0" w:color="A6A6A6"/>
              <w:left w:val="nil"/>
              <w:bottom w:val="single" w:sz="4" w:space="0" w:color="A6A6A6"/>
              <w:right w:val="single" w:sz="4" w:space="0" w:color="A6A6A6"/>
            </w:tcBorders>
            <w:shd w:val="clear" w:color="auto" w:fill="auto"/>
            <w:hideMark/>
          </w:tcPr>
          <w:p w14:paraId="716721B2"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 xml:space="preserve">Nokia, Nokia Shanghai Bell  </w:t>
            </w:r>
          </w:p>
        </w:tc>
      </w:tr>
    </w:tbl>
    <w:p w14:paraId="2B1BE006" w14:textId="77777777" w:rsidR="001817EB" w:rsidRDefault="001817EB" w:rsidP="00145304"/>
    <w:p w14:paraId="52D5FC4E" w14:textId="77777777" w:rsidR="001817EB" w:rsidRDefault="001817EB" w:rsidP="00145304"/>
    <w:tbl>
      <w:tblPr>
        <w:tblW w:w="6280" w:type="dxa"/>
        <w:tblLook w:val="04A0" w:firstRow="1" w:lastRow="0" w:firstColumn="1" w:lastColumn="0" w:noHBand="0" w:noVBand="1"/>
      </w:tblPr>
      <w:tblGrid>
        <w:gridCol w:w="973"/>
        <w:gridCol w:w="3829"/>
        <w:gridCol w:w="1478"/>
      </w:tblGrid>
      <w:tr w:rsidR="001817EB" w:rsidRPr="001817EB" w14:paraId="4DEAB34D" w14:textId="77777777" w:rsidTr="001817EB">
        <w:trPr>
          <w:trHeight w:val="70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C843FD6" w14:textId="77777777" w:rsidR="001817EB" w:rsidRPr="001817EB" w:rsidRDefault="00000000" w:rsidP="001817EB">
            <w:pPr>
              <w:suppressAutoHyphens w:val="0"/>
              <w:rPr>
                <w:rFonts w:ascii="Arial" w:hAnsi="Arial" w:cs="Arial"/>
                <w:b/>
                <w:bCs/>
                <w:color w:val="0000FF"/>
                <w:sz w:val="16"/>
                <w:szCs w:val="16"/>
                <w:u w:val="single"/>
                <w:lang w:eastAsia="en-GB"/>
              </w:rPr>
            </w:pPr>
            <w:hyperlink r:id="rId59" w:history="1">
              <w:r w:rsidR="001817EB" w:rsidRPr="001817EB">
                <w:rPr>
                  <w:rFonts w:ascii="Arial" w:hAnsi="Arial" w:cs="Arial"/>
                  <w:b/>
                  <w:bCs/>
                  <w:color w:val="0000FF"/>
                  <w:sz w:val="16"/>
                  <w:szCs w:val="16"/>
                  <w:u w:val="single"/>
                  <w:lang w:eastAsia="en-GB"/>
                </w:rPr>
                <w:t>s3i240038</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891DD45" w14:textId="77777777" w:rsidR="001817EB" w:rsidRPr="001817EB" w:rsidRDefault="001817EB" w:rsidP="001817E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STIR/SHAKEN – Part XIV (emergency callback)</w:t>
            </w:r>
          </w:p>
        </w:tc>
        <w:tc>
          <w:tcPr>
            <w:tcW w:w="1478" w:type="dxa"/>
            <w:tcBorders>
              <w:top w:val="single" w:sz="4" w:space="0" w:color="A6A6A6"/>
              <w:left w:val="nil"/>
              <w:bottom w:val="single" w:sz="4" w:space="0" w:color="A6A6A6"/>
              <w:right w:val="single" w:sz="4" w:space="0" w:color="A6A6A6"/>
            </w:tcBorders>
            <w:shd w:val="clear" w:color="auto" w:fill="auto"/>
            <w:hideMark/>
          </w:tcPr>
          <w:p w14:paraId="7EE26286"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 xml:space="preserve">Nokia, Nokia Shanghai Bell  </w:t>
            </w:r>
          </w:p>
        </w:tc>
      </w:tr>
    </w:tbl>
    <w:p w14:paraId="225FF8D0" w14:textId="77777777" w:rsidR="001817EB" w:rsidRDefault="001817EB" w:rsidP="00145304"/>
    <w:p w14:paraId="75887797" w14:textId="77777777" w:rsidR="006C68CF" w:rsidRDefault="006C68CF" w:rsidP="00145304"/>
    <w:tbl>
      <w:tblPr>
        <w:tblW w:w="6280" w:type="dxa"/>
        <w:tblLook w:val="04A0" w:firstRow="1" w:lastRow="0" w:firstColumn="1" w:lastColumn="0" w:noHBand="0" w:noVBand="1"/>
      </w:tblPr>
      <w:tblGrid>
        <w:gridCol w:w="973"/>
        <w:gridCol w:w="3829"/>
        <w:gridCol w:w="1478"/>
      </w:tblGrid>
      <w:tr w:rsidR="006C68CF" w:rsidRPr="001817EB" w14:paraId="7271BA17" w14:textId="77777777" w:rsidTr="00E9370B">
        <w:trPr>
          <w:trHeight w:val="70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1E65430" w14:textId="77777777" w:rsidR="006C68CF" w:rsidRPr="001817EB" w:rsidRDefault="00000000" w:rsidP="00E9370B">
            <w:pPr>
              <w:suppressAutoHyphens w:val="0"/>
              <w:rPr>
                <w:rFonts w:ascii="Arial" w:hAnsi="Arial" w:cs="Arial"/>
                <w:b/>
                <w:bCs/>
                <w:color w:val="0000FF"/>
                <w:sz w:val="16"/>
                <w:szCs w:val="16"/>
                <w:u w:val="single"/>
                <w:lang w:eastAsia="en-GB"/>
              </w:rPr>
            </w:pPr>
            <w:hyperlink r:id="rId60" w:history="1">
              <w:r w:rsidR="006C68CF" w:rsidRPr="001817EB">
                <w:rPr>
                  <w:rStyle w:val="Hyperlink"/>
                  <w:rFonts w:ascii="Arial" w:hAnsi="Arial" w:cs="Arial"/>
                  <w:b/>
                  <w:bCs/>
                  <w:sz w:val="16"/>
                  <w:szCs w:val="16"/>
                  <w:lang w:eastAsia="en-GB"/>
                </w:rPr>
                <w:t>s3i240039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6C38951E" w14:textId="77777777" w:rsidR="006C68CF" w:rsidRPr="001817EB" w:rsidRDefault="006C68CF" w:rsidP="00E9370B">
            <w:pPr>
              <w:suppressAutoHyphens w:val="0"/>
              <w:rPr>
                <w:rFonts w:ascii="Arial" w:hAnsi="Arial" w:cs="Arial"/>
                <w:sz w:val="16"/>
                <w:szCs w:val="16"/>
                <w:lang w:eastAsia="en-GB"/>
              </w:rPr>
            </w:pPr>
            <w:proofErr w:type="spellStart"/>
            <w:r w:rsidRPr="001817EB">
              <w:rPr>
                <w:rFonts w:ascii="Arial" w:hAnsi="Arial" w:cs="Arial"/>
                <w:sz w:val="16"/>
                <w:szCs w:val="16"/>
                <w:lang w:eastAsia="en-GB"/>
              </w:rPr>
              <w:t>pCR</w:t>
            </w:r>
            <w:proofErr w:type="spellEnd"/>
            <w:r w:rsidRPr="001817EB">
              <w:rPr>
                <w:rFonts w:ascii="Arial" w:hAnsi="Arial" w:cs="Arial"/>
                <w:sz w:val="16"/>
                <w:szCs w:val="16"/>
                <w:lang w:eastAsia="en-GB"/>
              </w:rPr>
              <w:t xml:space="preserve"> to TR 33.929: STIR/SHAKEN – Part XV (inbound roaming)</w:t>
            </w:r>
          </w:p>
        </w:tc>
        <w:tc>
          <w:tcPr>
            <w:tcW w:w="1478" w:type="dxa"/>
            <w:tcBorders>
              <w:top w:val="single" w:sz="4" w:space="0" w:color="A6A6A6"/>
              <w:left w:val="nil"/>
              <w:bottom w:val="single" w:sz="4" w:space="0" w:color="A6A6A6"/>
              <w:right w:val="single" w:sz="4" w:space="0" w:color="A6A6A6"/>
            </w:tcBorders>
            <w:shd w:val="clear" w:color="auto" w:fill="auto"/>
            <w:hideMark/>
          </w:tcPr>
          <w:p w14:paraId="51BD9E60" w14:textId="77777777" w:rsidR="006C68CF" w:rsidRPr="001817EB" w:rsidRDefault="006C68CF" w:rsidP="00E9370B">
            <w:pPr>
              <w:suppressAutoHyphens w:val="0"/>
              <w:rPr>
                <w:rFonts w:ascii="Arial" w:hAnsi="Arial" w:cs="Arial"/>
                <w:sz w:val="16"/>
                <w:szCs w:val="16"/>
                <w:lang w:eastAsia="en-GB"/>
              </w:rPr>
            </w:pPr>
            <w:r w:rsidRPr="001817EB">
              <w:rPr>
                <w:rFonts w:ascii="Arial" w:hAnsi="Arial" w:cs="Arial"/>
                <w:sz w:val="16"/>
                <w:szCs w:val="16"/>
                <w:lang w:eastAsia="en-GB"/>
              </w:rPr>
              <w:t xml:space="preserve">Nokia, Nokia Shanghai Bell  </w:t>
            </w:r>
          </w:p>
        </w:tc>
      </w:tr>
    </w:tbl>
    <w:p w14:paraId="2F9CEABE" w14:textId="77777777" w:rsidR="006C68CF" w:rsidRDefault="006C68CF" w:rsidP="00145304"/>
    <w:p w14:paraId="7369B918" w14:textId="77777777" w:rsidR="007E6727" w:rsidRDefault="007E6727" w:rsidP="00145304"/>
    <w:tbl>
      <w:tblPr>
        <w:tblW w:w="6280" w:type="dxa"/>
        <w:tblLook w:val="04A0" w:firstRow="1" w:lastRow="0" w:firstColumn="1" w:lastColumn="0" w:noHBand="0" w:noVBand="1"/>
      </w:tblPr>
      <w:tblGrid>
        <w:gridCol w:w="973"/>
        <w:gridCol w:w="3829"/>
        <w:gridCol w:w="1478"/>
      </w:tblGrid>
      <w:tr w:rsidR="006C68CF" w:rsidRPr="006C68CF" w14:paraId="72D996CB" w14:textId="77777777" w:rsidTr="006C68CF">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1BB27C" w14:textId="77777777" w:rsidR="006C68CF" w:rsidRPr="006C68CF" w:rsidRDefault="00000000" w:rsidP="006C68CF">
            <w:pPr>
              <w:suppressAutoHyphens w:val="0"/>
              <w:rPr>
                <w:rFonts w:ascii="Arial" w:hAnsi="Arial" w:cs="Arial"/>
                <w:b/>
                <w:bCs/>
                <w:color w:val="0000FF"/>
                <w:sz w:val="16"/>
                <w:szCs w:val="16"/>
                <w:u w:val="single"/>
                <w:lang w:eastAsia="en-GB"/>
              </w:rPr>
            </w:pPr>
            <w:hyperlink r:id="rId61" w:history="1">
              <w:r w:rsidR="006C68CF" w:rsidRPr="006C68CF">
                <w:rPr>
                  <w:rFonts w:ascii="Arial" w:hAnsi="Arial" w:cs="Arial"/>
                  <w:b/>
                  <w:bCs/>
                  <w:color w:val="0000FF"/>
                  <w:sz w:val="16"/>
                  <w:szCs w:val="16"/>
                  <w:u w:val="single"/>
                  <w:lang w:eastAsia="en-GB"/>
                </w:rPr>
                <w:t>s3i240055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B9B2360"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Discussion: Possible splitting of TR 33.929</w:t>
            </w:r>
          </w:p>
        </w:tc>
        <w:tc>
          <w:tcPr>
            <w:tcW w:w="1480" w:type="dxa"/>
            <w:tcBorders>
              <w:top w:val="single" w:sz="4" w:space="0" w:color="A6A6A6"/>
              <w:left w:val="nil"/>
              <w:bottom w:val="single" w:sz="4" w:space="0" w:color="A6A6A6"/>
              <w:right w:val="single" w:sz="4" w:space="0" w:color="A6A6A6"/>
            </w:tcBorders>
            <w:shd w:val="clear" w:color="auto" w:fill="auto"/>
            <w:hideMark/>
          </w:tcPr>
          <w:p w14:paraId="49A8FC08"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 xml:space="preserve">Nokia, Nokia Shanghai Bell  </w:t>
            </w:r>
          </w:p>
        </w:tc>
      </w:tr>
    </w:tbl>
    <w:p w14:paraId="5EBB4D37" w14:textId="77777777" w:rsidR="00D0359F" w:rsidRDefault="00D0359F" w:rsidP="00145304"/>
    <w:p w14:paraId="33276BEC" w14:textId="77777777" w:rsidR="00D0359F" w:rsidRDefault="00D0359F" w:rsidP="00145304"/>
    <w:p w14:paraId="3B4D27E3" w14:textId="77777777" w:rsidR="00D0359F" w:rsidRDefault="00D0359F" w:rsidP="00145304"/>
    <w:p w14:paraId="45BB609B" w14:textId="5C3B6561" w:rsidR="00145304" w:rsidRPr="00237AF2" w:rsidRDefault="00145304" w:rsidP="00145304">
      <w:pPr>
        <w:pStyle w:val="Heading1"/>
        <w:rPr>
          <w:color w:val="000000"/>
        </w:rPr>
      </w:pPr>
      <w:r>
        <w:rPr>
          <w:color w:val="000000"/>
        </w:rPr>
        <w:t>10</w:t>
      </w:r>
      <w:r w:rsidRPr="00237AF2">
        <w:rPr>
          <w:color w:val="000000"/>
        </w:rPr>
        <w:t xml:space="preserve"> TR 33.92</w:t>
      </w:r>
      <w:r>
        <w:rPr>
          <w:color w:val="000000"/>
        </w:rPr>
        <w:t>8</w:t>
      </w:r>
    </w:p>
    <w:p w14:paraId="4EC3F429" w14:textId="765B0306" w:rsidR="00145304" w:rsidRDefault="00145304" w:rsidP="00145304">
      <w:r w:rsidRPr="00237AF2">
        <w:t>Target: R18 to be Frozen for SA#</w:t>
      </w:r>
      <w:r>
        <w:t>10</w:t>
      </w:r>
      <w:r w:rsidR="00AF0D0E">
        <w:t>3</w:t>
      </w:r>
      <w:r w:rsidRPr="00237AF2">
        <w:t xml:space="preserve"> in </w:t>
      </w:r>
      <w:r w:rsidR="00AF0D0E">
        <w:t>Mar</w:t>
      </w:r>
      <w:r w:rsidRPr="00237AF2">
        <w:t xml:space="preserve"> 202</w:t>
      </w:r>
      <w:r w:rsidR="00AF0D0E">
        <w:t>4</w:t>
      </w:r>
      <w:r w:rsidRPr="00237AF2">
        <w:t>.</w:t>
      </w:r>
    </w:p>
    <w:p w14:paraId="4E7AB1F2" w14:textId="5495048C" w:rsidR="00145304" w:rsidRPr="00237AF2" w:rsidRDefault="00145304" w:rsidP="00145304">
      <w:r w:rsidRPr="00237AF2">
        <w:t>Target: R1</w:t>
      </w:r>
      <w:r>
        <w:t>9</w:t>
      </w:r>
      <w:r w:rsidRPr="00237AF2">
        <w:t xml:space="preserve"> to be Frozen for SA#</w:t>
      </w:r>
      <w:r>
        <w:t>10</w:t>
      </w:r>
      <w:r w:rsidR="00AF0D0E">
        <w:t>7</w:t>
      </w:r>
      <w:r w:rsidRPr="00237AF2">
        <w:t xml:space="preserve"> in </w:t>
      </w:r>
      <w:r w:rsidR="00AF0D0E">
        <w:t>Mar</w:t>
      </w:r>
      <w:r w:rsidRPr="00237AF2">
        <w:t xml:space="preserve"> 202</w:t>
      </w:r>
      <w:r w:rsidR="00AF0D0E">
        <w:t>5</w:t>
      </w:r>
      <w:r w:rsidRPr="00237AF2">
        <w:t>.</w:t>
      </w:r>
    </w:p>
    <w:p w14:paraId="7D79D3B2" w14:textId="77777777" w:rsidR="00145304" w:rsidRDefault="00145304" w:rsidP="00145304"/>
    <w:tbl>
      <w:tblPr>
        <w:tblW w:w="6280" w:type="dxa"/>
        <w:tblLook w:val="04A0" w:firstRow="1" w:lastRow="0" w:firstColumn="1" w:lastColumn="0" w:noHBand="0" w:noVBand="1"/>
      </w:tblPr>
      <w:tblGrid>
        <w:gridCol w:w="973"/>
        <w:gridCol w:w="3829"/>
        <w:gridCol w:w="1478"/>
      </w:tblGrid>
      <w:tr w:rsidR="006C68CF" w:rsidRPr="006C68CF" w14:paraId="18BC2E7A" w14:textId="77777777" w:rsidTr="006C68CF">
        <w:trPr>
          <w:trHeight w:val="72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ADF400C" w14:textId="77777777" w:rsidR="006C68CF" w:rsidRPr="006C68CF" w:rsidRDefault="00000000" w:rsidP="006C68CF">
            <w:pPr>
              <w:suppressAutoHyphens w:val="0"/>
              <w:rPr>
                <w:rFonts w:ascii="Arial" w:hAnsi="Arial" w:cs="Arial"/>
                <w:b/>
                <w:bCs/>
                <w:color w:val="0000FF"/>
                <w:sz w:val="16"/>
                <w:szCs w:val="16"/>
                <w:u w:val="single"/>
                <w:lang w:eastAsia="en-GB"/>
              </w:rPr>
            </w:pPr>
            <w:hyperlink r:id="rId62" w:history="1">
              <w:r w:rsidR="006C68CF" w:rsidRPr="006C68CF">
                <w:rPr>
                  <w:rFonts w:ascii="Arial" w:hAnsi="Arial" w:cs="Arial"/>
                  <w:b/>
                  <w:bCs/>
                  <w:color w:val="0000FF"/>
                  <w:sz w:val="16"/>
                  <w:szCs w:val="16"/>
                  <w:u w:val="single"/>
                  <w:lang w:eastAsia="en-GB"/>
                </w:rPr>
                <w:t>s3i240051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A8D81E"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LIPF Logic for NWDAF provisioning</w:t>
            </w:r>
          </w:p>
        </w:tc>
        <w:tc>
          <w:tcPr>
            <w:tcW w:w="1480" w:type="dxa"/>
            <w:tcBorders>
              <w:top w:val="single" w:sz="4" w:space="0" w:color="A6A6A6"/>
              <w:left w:val="nil"/>
              <w:bottom w:val="single" w:sz="4" w:space="0" w:color="A6A6A6"/>
              <w:right w:val="single" w:sz="4" w:space="0" w:color="A6A6A6"/>
            </w:tcBorders>
            <w:shd w:val="clear" w:color="auto" w:fill="auto"/>
            <w:hideMark/>
          </w:tcPr>
          <w:p w14:paraId="45779C83"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 xml:space="preserve">Nokia, Nokia Shanghai Bell  </w:t>
            </w:r>
          </w:p>
        </w:tc>
      </w:tr>
    </w:tbl>
    <w:p w14:paraId="247CB51C" w14:textId="77777777" w:rsidR="00182EF6" w:rsidRDefault="00182EF6" w:rsidP="004376A9"/>
    <w:p w14:paraId="5FCBB8D1" w14:textId="77777777" w:rsidR="005E55CD" w:rsidRDefault="005E55CD" w:rsidP="004376A9"/>
    <w:p w14:paraId="387DF5B0" w14:textId="77777777" w:rsidR="00182EF6" w:rsidRPr="00182EF6" w:rsidRDefault="00182EF6" w:rsidP="004376A9"/>
    <w:p w14:paraId="28EC67D4" w14:textId="77777777" w:rsidR="00AF0D0E" w:rsidRPr="00182EF6" w:rsidRDefault="00AF0D0E" w:rsidP="004376A9"/>
    <w:p w14:paraId="1765E2F2" w14:textId="77777777" w:rsidR="00AF0D0E" w:rsidRPr="00182EF6" w:rsidRDefault="00AF0D0E" w:rsidP="004376A9"/>
    <w:p w14:paraId="269560A3" w14:textId="77777777" w:rsidR="008F4782" w:rsidRPr="00182EF6" w:rsidRDefault="008F4782" w:rsidP="004376A9"/>
    <w:p w14:paraId="3F10059A" w14:textId="77777777" w:rsidR="008F4782" w:rsidRPr="00182EF6" w:rsidRDefault="008F4782" w:rsidP="004376A9"/>
    <w:p w14:paraId="5DBDE517" w14:textId="77777777" w:rsidR="00645DF6" w:rsidRPr="00182EF6" w:rsidRDefault="00645DF6" w:rsidP="004376A9"/>
    <w:p w14:paraId="3CB71DF1" w14:textId="065D164B" w:rsidR="004376A9" w:rsidRPr="00237AF2" w:rsidRDefault="004376A9" w:rsidP="004376A9">
      <w:pPr>
        <w:pStyle w:val="Heading1"/>
        <w:rPr>
          <w:color w:val="000000"/>
          <w:sz w:val="24"/>
          <w:szCs w:val="24"/>
        </w:rPr>
      </w:pPr>
      <w:r w:rsidRPr="00237AF2">
        <w:rPr>
          <w:color w:val="000000"/>
        </w:rPr>
        <w:t>1</w:t>
      </w:r>
      <w:r w:rsidR="00145304">
        <w:rPr>
          <w:color w:val="000000"/>
        </w:rPr>
        <w:t>1</w:t>
      </w:r>
      <w:r w:rsidRPr="00237AF2">
        <w:rPr>
          <w:color w:val="000000"/>
        </w:rPr>
        <w:t xml:space="preserve"> Continued Discussion and New Business</w:t>
      </w:r>
    </w:p>
    <w:p w14:paraId="58047C7E" w14:textId="77777777" w:rsidR="004376A9" w:rsidRPr="00237AF2" w:rsidRDefault="004376A9" w:rsidP="004376A9">
      <w:pPr>
        <w:rPr>
          <w:rFonts w:ascii="Arial" w:hAnsi="Arial" w:cs="Arial"/>
          <w:b/>
          <w:bCs/>
          <w:sz w:val="20"/>
          <w:szCs w:val="20"/>
        </w:rPr>
      </w:pPr>
    </w:p>
    <w:p w14:paraId="3F28D4BA" w14:textId="20F79617" w:rsidR="004376A9" w:rsidRPr="00237AF2" w:rsidRDefault="004376A9" w:rsidP="004376A9">
      <w:pPr>
        <w:pStyle w:val="Heading2"/>
        <w:rPr>
          <w:i w:val="0"/>
          <w:color w:val="000000"/>
          <w:sz w:val="24"/>
        </w:rPr>
      </w:pPr>
      <w:r w:rsidRPr="00237AF2">
        <w:rPr>
          <w:i w:val="0"/>
          <w:color w:val="000000"/>
          <w:sz w:val="24"/>
        </w:rPr>
        <w:t>1</w:t>
      </w:r>
      <w:r w:rsidR="00145304">
        <w:rPr>
          <w:i w:val="0"/>
          <w:color w:val="000000"/>
          <w:sz w:val="24"/>
        </w:rPr>
        <w:t>1</w:t>
      </w:r>
      <w:r w:rsidRPr="00237AF2">
        <w:rPr>
          <w:i w:val="0"/>
          <w:color w:val="000000"/>
          <w:sz w:val="24"/>
        </w:rPr>
        <w:t>.1 WIDs/SIDs</w:t>
      </w:r>
    </w:p>
    <w:p w14:paraId="1C75AD14" w14:textId="77777777" w:rsidR="004376A9" w:rsidRPr="00237AF2" w:rsidRDefault="004376A9" w:rsidP="004376A9"/>
    <w:p w14:paraId="697D9302" w14:textId="77777777" w:rsidR="004376A9" w:rsidRPr="00237AF2" w:rsidRDefault="004376A9" w:rsidP="004376A9"/>
    <w:p w14:paraId="117D9D27" w14:textId="77777777" w:rsidR="004376A9" w:rsidRPr="00237AF2" w:rsidRDefault="004376A9" w:rsidP="004376A9">
      <w:r w:rsidRPr="00237AF2">
        <w:t>No Contributions</w:t>
      </w:r>
    </w:p>
    <w:p w14:paraId="1B02AA73" w14:textId="77777777" w:rsidR="004376A9" w:rsidRPr="00237AF2" w:rsidRDefault="004376A9" w:rsidP="004376A9"/>
    <w:p w14:paraId="5051C9FB" w14:textId="77777777" w:rsidR="004376A9" w:rsidRDefault="004376A9" w:rsidP="004376A9"/>
    <w:p w14:paraId="260ACF8F" w14:textId="77777777" w:rsidR="00145304" w:rsidRPr="00237AF2" w:rsidRDefault="00145304" w:rsidP="004376A9"/>
    <w:p w14:paraId="6CBE719B" w14:textId="6F260BF5" w:rsidR="004376A9" w:rsidRDefault="004376A9" w:rsidP="004376A9">
      <w:pPr>
        <w:pStyle w:val="Heading2"/>
        <w:rPr>
          <w:color w:val="000000"/>
        </w:rPr>
      </w:pPr>
      <w:r w:rsidRPr="00237AF2">
        <w:rPr>
          <w:i w:val="0"/>
          <w:color w:val="000000"/>
          <w:sz w:val="24"/>
        </w:rPr>
        <w:t>1</w:t>
      </w:r>
      <w:r w:rsidR="00145304">
        <w:rPr>
          <w:i w:val="0"/>
          <w:color w:val="000000"/>
          <w:sz w:val="24"/>
        </w:rPr>
        <w:t>1</w:t>
      </w:r>
      <w:r w:rsidRPr="00237AF2">
        <w:rPr>
          <w:i w:val="0"/>
          <w:color w:val="000000"/>
          <w:sz w:val="24"/>
        </w:rPr>
        <w:t xml:space="preserve">.2 </w:t>
      </w:r>
      <w:r w:rsidRPr="00237AF2">
        <w:rPr>
          <w:color w:val="000000"/>
        </w:rPr>
        <w:t>Other</w:t>
      </w:r>
    </w:p>
    <w:p w14:paraId="59D12CCF" w14:textId="48B0F783" w:rsidR="0097452A" w:rsidRDefault="0097452A" w:rsidP="0097452A"/>
    <w:tbl>
      <w:tblPr>
        <w:tblW w:w="6280" w:type="dxa"/>
        <w:tblLook w:val="04A0" w:firstRow="1" w:lastRow="0" w:firstColumn="1" w:lastColumn="0" w:noHBand="0" w:noVBand="1"/>
      </w:tblPr>
      <w:tblGrid>
        <w:gridCol w:w="973"/>
        <w:gridCol w:w="3829"/>
        <w:gridCol w:w="1478"/>
      </w:tblGrid>
      <w:tr w:rsidR="006C68CF" w:rsidRPr="006C68CF" w14:paraId="5993A6B7" w14:textId="77777777" w:rsidTr="006C68C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CABA6A6" w14:textId="77777777" w:rsidR="006C68CF" w:rsidRPr="006C68CF" w:rsidRDefault="00000000" w:rsidP="006C68CF">
            <w:pPr>
              <w:suppressAutoHyphens w:val="0"/>
              <w:rPr>
                <w:rFonts w:ascii="Arial" w:hAnsi="Arial" w:cs="Arial"/>
                <w:b/>
                <w:bCs/>
                <w:color w:val="0000FF"/>
                <w:sz w:val="16"/>
                <w:szCs w:val="16"/>
                <w:u w:val="single"/>
                <w:lang w:eastAsia="en-GB"/>
              </w:rPr>
            </w:pPr>
            <w:hyperlink r:id="rId63" w:history="1">
              <w:r w:rsidR="006C68CF" w:rsidRPr="006C68CF">
                <w:rPr>
                  <w:rFonts w:ascii="Arial" w:hAnsi="Arial" w:cs="Arial"/>
                  <w:b/>
                  <w:bCs/>
                  <w:color w:val="0000FF"/>
                  <w:sz w:val="16"/>
                  <w:szCs w:val="16"/>
                  <w:u w:val="single"/>
                  <w:lang w:eastAsia="en-GB"/>
                </w:rPr>
                <w:t>s3i240057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0250EF7"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Forge License</w:t>
            </w:r>
          </w:p>
        </w:tc>
        <w:tc>
          <w:tcPr>
            <w:tcW w:w="1480" w:type="dxa"/>
            <w:tcBorders>
              <w:top w:val="single" w:sz="4" w:space="0" w:color="A6A6A6"/>
              <w:left w:val="nil"/>
              <w:bottom w:val="single" w:sz="4" w:space="0" w:color="A6A6A6"/>
              <w:right w:val="single" w:sz="4" w:space="0" w:color="A6A6A6"/>
            </w:tcBorders>
            <w:shd w:val="clear" w:color="auto" w:fill="auto"/>
            <w:hideMark/>
          </w:tcPr>
          <w:p w14:paraId="78BBD97E" w14:textId="77777777" w:rsidR="006C68CF" w:rsidRPr="006C68CF" w:rsidRDefault="006C68CF" w:rsidP="006C68CF">
            <w:pPr>
              <w:suppressAutoHyphens w:val="0"/>
              <w:rPr>
                <w:rFonts w:ascii="Arial" w:hAnsi="Arial" w:cs="Arial"/>
                <w:sz w:val="16"/>
                <w:szCs w:val="16"/>
                <w:lang w:eastAsia="en-GB"/>
              </w:rPr>
            </w:pPr>
            <w:r w:rsidRPr="006C68CF">
              <w:rPr>
                <w:rFonts w:ascii="Arial" w:hAnsi="Arial" w:cs="Arial"/>
                <w:sz w:val="16"/>
                <w:szCs w:val="16"/>
                <w:lang w:eastAsia="en-GB"/>
              </w:rPr>
              <w:t>National Technical Assistance</w:t>
            </w:r>
          </w:p>
        </w:tc>
      </w:tr>
    </w:tbl>
    <w:p w14:paraId="314B1ECF" w14:textId="77777777" w:rsidR="006C68CF" w:rsidRDefault="006C68CF" w:rsidP="0097452A"/>
    <w:p w14:paraId="03A6F6F2" w14:textId="77777777" w:rsidR="006C68CF" w:rsidRDefault="006C68CF" w:rsidP="0097452A"/>
    <w:tbl>
      <w:tblPr>
        <w:tblW w:w="6280" w:type="dxa"/>
        <w:tblLook w:val="04A0" w:firstRow="1" w:lastRow="0" w:firstColumn="1" w:lastColumn="0" w:noHBand="0" w:noVBand="1"/>
      </w:tblPr>
      <w:tblGrid>
        <w:gridCol w:w="973"/>
        <w:gridCol w:w="3829"/>
        <w:gridCol w:w="1478"/>
      </w:tblGrid>
      <w:tr w:rsidR="00076FCE" w:rsidRPr="00076FCE" w14:paraId="15D9D40C" w14:textId="77777777" w:rsidTr="00076FCE">
        <w:trPr>
          <w:trHeight w:val="96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83C0CAB" w14:textId="77777777" w:rsidR="00076FCE" w:rsidRPr="00076FCE" w:rsidRDefault="00000000" w:rsidP="00076FCE">
            <w:pPr>
              <w:suppressAutoHyphens w:val="0"/>
              <w:rPr>
                <w:rFonts w:ascii="Arial" w:hAnsi="Arial" w:cs="Arial"/>
                <w:b/>
                <w:bCs/>
                <w:color w:val="0000FF"/>
                <w:sz w:val="16"/>
                <w:szCs w:val="16"/>
                <w:u w:val="single"/>
                <w:lang w:eastAsia="en-GB"/>
              </w:rPr>
            </w:pPr>
            <w:hyperlink r:id="rId64" w:history="1">
              <w:r w:rsidR="00076FCE" w:rsidRPr="00076FCE">
                <w:rPr>
                  <w:rFonts w:ascii="Arial" w:hAnsi="Arial" w:cs="Arial"/>
                  <w:b/>
                  <w:bCs/>
                  <w:color w:val="0000FF"/>
                  <w:sz w:val="16"/>
                  <w:szCs w:val="16"/>
                  <w:u w:val="single"/>
                  <w:lang w:eastAsia="en-GB"/>
                </w:rPr>
                <w:t>s3i240015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2BEE03A" w14:textId="77777777" w:rsidR="00076FCE" w:rsidRPr="00076FCE" w:rsidRDefault="00076FCE" w:rsidP="00076FCE">
            <w:pPr>
              <w:suppressAutoHyphens w:val="0"/>
              <w:rPr>
                <w:rFonts w:ascii="Arial" w:hAnsi="Arial" w:cs="Arial"/>
                <w:sz w:val="16"/>
                <w:szCs w:val="16"/>
                <w:lang w:eastAsia="en-GB"/>
              </w:rPr>
            </w:pPr>
            <w:proofErr w:type="spellStart"/>
            <w:r w:rsidRPr="00076FCE">
              <w:rPr>
                <w:rFonts w:ascii="Arial" w:hAnsi="Arial" w:cs="Arial"/>
                <w:sz w:val="16"/>
                <w:szCs w:val="16"/>
                <w:lang w:eastAsia="en-GB"/>
              </w:rPr>
              <w:t>Editorconfig</w:t>
            </w:r>
            <w:proofErr w:type="spellEnd"/>
            <w:r w:rsidRPr="00076FCE">
              <w:rPr>
                <w:rFonts w:ascii="Arial" w:hAnsi="Arial" w:cs="Arial"/>
                <w:sz w:val="16"/>
                <w:szCs w:val="16"/>
                <w:lang w:eastAsia="en-GB"/>
              </w:rPr>
              <w:t xml:space="preserve"> and XML consistency</w:t>
            </w:r>
          </w:p>
        </w:tc>
        <w:tc>
          <w:tcPr>
            <w:tcW w:w="1480" w:type="dxa"/>
            <w:tcBorders>
              <w:top w:val="single" w:sz="4" w:space="0" w:color="A6A6A6"/>
              <w:left w:val="nil"/>
              <w:bottom w:val="single" w:sz="4" w:space="0" w:color="A6A6A6"/>
              <w:right w:val="single" w:sz="4" w:space="0" w:color="A6A6A6"/>
            </w:tcBorders>
            <w:shd w:val="clear" w:color="auto" w:fill="auto"/>
            <w:hideMark/>
          </w:tcPr>
          <w:p w14:paraId="2FACDE53" w14:textId="77777777" w:rsidR="00076FCE" w:rsidRPr="00076FCE" w:rsidRDefault="00076FCE" w:rsidP="00076FCE">
            <w:pPr>
              <w:suppressAutoHyphens w:val="0"/>
              <w:rPr>
                <w:rFonts w:ascii="Arial" w:hAnsi="Arial" w:cs="Arial"/>
                <w:sz w:val="16"/>
                <w:szCs w:val="16"/>
                <w:lang w:eastAsia="en-GB"/>
              </w:rPr>
            </w:pPr>
            <w:r w:rsidRPr="00076FCE">
              <w:rPr>
                <w:rFonts w:ascii="Arial" w:hAnsi="Arial" w:cs="Arial"/>
                <w:sz w:val="16"/>
                <w:szCs w:val="16"/>
                <w:lang w:eastAsia="en-GB"/>
              </w:rPr>
              <w:t>National Technical Assistance</w:t>
            </w:r>
          </w:p>
        </w:tc>
      </w:tr>
    </w:tbl>
    <w:p w14:paraId="330E8815" w14:textId="6B383BC8" w:rsidR="00237AF2" w:rsidRDefault="00237AF2" w:rsidP="00645DF6"/>
    <w:p w14:paraId="675A4756" w14:textId="77777777" w:rsidR="00237AF2" w:rsidRDefault="00237AF2" w:rsidP="00237AF2"/>
    <w:p w14:paraId="7D067C3B" w14:textId="77777777" w:rsidR="00145304" w:rsidRPr="00237AF2" w:rsidRDefault="00145304" w:rsidP="00237AF2"/>
    <w:p w14:paraId="72A32AD7" w14:textId="25DE6A58" w:rsidR="004376A9" w:rsidRPr="00237AF2" w:rsidRDefault="004376A9" w:rsidP="004376A9">
      <w:pPr>
        <w:pStyle w:val="Heading1"/>
        <w:jc w:val="both"/>
        <w:rPr>
          <w:color w:val="000000"/>
        </w:rPr>
      </w:pPr>
      <w:r w:rsidRPr="00237AF2">
        <w:rPr>
          <w:color w:val="000000"/>
        </w:rPr>
        <w:t>1</w:t>
      </w:r>
      <w:r w:rsidR="00145304">
        <w:rPr>
          <w:color w:val="000000"/>
        </w:rPr>
        <w:t>2</w:t>
      </w:r>
      <w:r w:rsidRPr="00237AF2">
        <w:rPr>
          <w:color w:val="000000"/>
        </w:rPr>
        <w:t xml:space="preserve"> Outgoing Liaisons &amp; Output Doc Review</w:t>
      </w:r>
    </w:p>
    <w:p w14:paraId="78AF66AC" w14:textId="77777777" w:rsidR="004376A9" w:rsidRPr="00237AF2" w:rsidRDefault="004376A9" w:rsidP="004376A9"/>
    <w:tbl>
      <w:tblPr>
        <w:tblW w:w="6280" w:type="dxa"/>
        <w:tblLook w:val="04A0" w:firstRow="1" w:lastRow="0" w:firstColumn="1" w:lastColumn="0" w:noHBand="0" w:noVBand="1"/>
      </w:tblPr>
      <w:tblGrid>
        <w:gridCol w:w="973"/>
        <w:gridCol w:w="3830"/>
        <w:gridCol w:w="1477"/>
      </w:tblGrid>
      <w:tr w:rsidR="001817EB" w:rsidRPr="001817EB" w14:paraId="4EBDB900" w14:textId="77777777" w:rsidTr="001817E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742AD21" w14:textId="77777777" w:rsidR="001817EB" w:rsidRPr="001817EB" w:rsidRDefault="00000000" w:rsidP="001817EB">
            <w:pPr>
              <w:suppressAutoHyphens w:val="0"/>
              <w:rPr>
                <w:rFonts w:ascii="Arial" w:hAnsi="Arial" w:cs="Arial"/>
                <w:b/>
                <w:bCs/>
                <w:color w:val="0000FF"/>
                <w:sz w:val="16"/>
                <w:szCs w:val="16"/>
                <w:u w:val="single"/>
                <w:lang w:eastAsia="en-GB"/>
              </w:rPr>
            </w:pPr>
            <w:hyperlink r:id="rId65" w:history="1">
              <w:r w:rsidR="001817EB" w:rsidRPr="001817EB">
                <w:rPr>
                  <w:rFonts w:ascii="Arial" w:hAnsi="Arial" w:cs="Arial"/>
                  <w:b/>
                  <w:bCs/>
                  <w:color w:val="0000FF"/>
                  <w:sz w:val="16"/>
                  <w:szCs w:val="16"/>
                  <w:u w:val="single"/>
                  <w:lang w:eastAsia="en-GB"/>
                </w:rPr>
                <w:t>s3i240042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3F8A50D"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(Draft) LS on AKMA service restrictions in roaming</w:t>
            </w:r>
          </w:p>
        </w:tc>
        <w:tc>
          <w:tcPr>
            <w:tcW w:w="1480" w:type="dxa"/>
            <w:tcBorders>
              <w:top w:val="single" w:sz="4" w:space="0" w:color="A6A6A6"/>
              <w:left w:val="nil"/>
              <w:bottom w:val="single" w:sz="4" w:space="0" w:color="A6A6A6"/>
              <w:right w:val="single" w:sz="4" w:space="0" w:color="A6A6A6"/>
            </w:tcBorders>
            <w:shd w:val="clear" w:color="auto" w:fill="auto"/>
            <w:hideMark/>
          </w:tcPr>
          <w:p w14:paraId="54E0CA4C" w14:textId="77777777" w:rsidR="001817EB" w:rsidRPr="001817EB" w:rsidRDefault="001817EB" w:rsidP="001817EB">
            <w:pPr>
              <w:suppressAutoHyphens w:val="0"/>
              <w:rPr>
                <w:rFonts w:ascii="Arial" w:hAnsi="Arial" w:cs="Arial"/>
                <w:sz w:val="16"/>
                <w:szCs w:val="16"/>
                <w:lang w:eastAsia="en-GB"/>
              </w:rPr>
            </w:pPr>
            <w:r w:rsidRPr="001817EB">
              <w:rPr>
                <w:rFonts w:ascii="Arial" w:hAnsi="Arial" w:cs="Arial"/>
                <w:sz w:val="16"/>
                <w:szCs w:val="16"/>
                <w:lang w:eastAsia="en-GB"/>
              </w:rPr>
              <w:t>NDRE</w:t>
            </w:r>
          </w:p>
        </w:tc>
      </w:tr>
    </w:tbl>
    <w:p w14:paraId="2D2F9BFA" w14:textId="77777777" w:rsidR="00945B08" w:rsidRDefault="00945B08" w:rsidP="004376A9"/>
    <w:p w14:paraId="729C173F" w14:textId="77777777" w:rsidR="005E55CD" w:rsidRDefault="005E55CD" w:rsidP="004376A9"/>
    <w:p w14:paraId="1485C737" w14:textId="77777777" w:rsidR="00237AF2" w:rsidRPr="00237AF2" w:rsidRDefault="00237AF2" w:rsidP="004376A9"/>
    <w:p w14:paraId="5A748BDA" w14:textId="77777777" w:rsidR="004376A9" w:rsidRPr="00237AF2" w:rsidRDefault="004376A9" w:rsidP="004376A9"/>
    <w:p w14:paraId="4426217B" w14:textId="525C899A" w:rsidR="004376A9" w:rsidRPr="00237AF2" w:rsidRDefault="004376A9" w:rsidP="004376A9">
      <w:pPr>
        <w:pStyle w:val="Heading1"/>
        <w:jc w:val="both"/>
        <w:rPr>
          <w:sz w:val="28"/>
          <w:szCs w:val="28"/>
        </w:rPr>
      </w:pPr>
      <w:r w:rsidRPr="00237AF2">
        <w:rPr>
          <w:bCs w:val="0"/>
        </w:rPr>
        <w:t>1</w:t>
      </w:r>
      <w:r w:rsidR="00145304">
        <w:rPr>
          <w:bCs w:val="0"/>
        </w:rPr>
        <w:t>3</w:t>
      </w:r>
      <w:r w:rsidRPr="00237AF2">
        <w:rPr>
          <w:bCs w:val="0"/>
        </w:rPr>
        <w:t xml:space="preserve"> Close of Meeting</w:t>
      </w:r>
    </w:p>
    <w:p w14:paraId="05DF4C1F" w14:textId="77777777" w:rsidR="004376A9" w:rsidRPr="00237AF2" w:rsidRDefault="004376A9" w:rsidP="004376A9">
      <w:pPr>
        <w:rPr>
          <w:rFonts w:ascii="Arial" w:hAnsi="Arial" w:cs="Arial"/>
          <w:bCs/>
          <w:kern w:val="1"/>
          <w:sz w:val="28"/>
          <w:szCs w:val="28"/>
        </w:rPr>
      </w:pPr>
    </w:p>
    <w:p w14:paraId="6277EBF8" w14:textId="7F583957" w:rsidR="004376A9" w:rsidRPr="00237AF2" w:rsidRDefault="004376A9" w:rsidP="004376A9">
      <w:r w:rsidRPr="00237AF2">
        <w:rPr>
          <w:rFonts w:ascii="Arial" w:hAnsi="Arial" w:cs="Arial"/>
          <w:bCs/>
          <w:kern w:val="1"/>
          <w:sz w:val="28"/>
          <w:szCs w:val="28"/>
        </w:rPr>
        <w:t xml:space="preserve">No later than: </w:t>
      </w:r>
      <w:r w:rsidR="00AF0D0E">
        <w:rPr>
          <w:rFonts w:ascii="Arial" w:hAnsi="Arial" w:cs="Arial"/>
          <w:bCs/>
          <w:kern w:val="1"/>
          <w:sz w:val="28"/>
          <w:szCs w:val="28"/>
        </w:rPr>
        <w:t>2</w:t>
      </w:r>
      <w:r w:rsidR="005E55CD" w:rsidRPr="005E55CD">
        <w:rPr>
          <w:rFonts w:ascii="Arial" w:hAnsi="Arial" w:cs="Arial"/>
          <w:bCs/>
          <w:kern w:val="1"/>
          <w:sz w:val="28"/>
          <w:szCs w:val="28"/>
          <w:vertAlign w:val="superscript"/>
        </w:rPr>
        <w:t>nd</w:t>
      </w:r>
      <w:r w:rsidRPr="00237AF2">
        <w:rPr>
          <w:rFonts w:ascii="Arial" w:hAnsi="Arial" w:cs="Arial"/>
          <w:bCs/>
          <w:kern w:val="1"/>
          <w:sz w:val="28"/>
          <w:szCs w:val="28"/>
        </w:rPr>
        <w:t xml:space="preserve"> </w:t>
      </w:r>
      <w:r w:rsidR="005E55CD">
        <w:rPr>
          <w:rFonts w:ascii="Arial" w:hAnsi="Arial" w:cs="Arial"/>
          <w:bCs/>
          <w:kern w:val="1"/>
          <w:sz w:val="28"/>
          <w:szCs w:val="28"/>
        </w:rPr>
        <w:t>Feb</w:t>
      </w:r>
      <w:r w:rsidRPr="00237AF2">
        <w:rPr>
          <w:rFonts w:ascii="Arial" w:hAnsi="Arial" w:cs="Arial"/>
          <w:bCs/>
          <w:kern w:val="1"/>
          <w:sz w:val="28"/>
          <w:szCs w:val="28"/>
        </w:rPr>
        <w:t xml:space="preserve"> 202</w:t>
      </w:r>
      <w:r w:rsidR="005E55CD">
        <w:rPr>
          <w:rFonts w:ascii="Arial" w:hAnsi="Arial" w:cs="Arial"/>
          <w:bCs/>
          <w:kern w:val="1"/>
          <w:sz w:val="28"/>
          <w:szCs w:val="28"/>
        </w:rPr>
        <w:t>4</w:t>
      </w:r>
      <w:r w:rsidRPr="00237AF2">
        <w:rPr>
          <w:rFonts w:ascii="Arial" w:hAnsi="Arial" w:cs="Arial"/>
          <w:bCs/>
          <w:kern w:val="1"/>
          <w:sz w:val="28"/>
          <w:szCs w:val="28"/>
        </w:rPr>
        <w:t>; 1</w:t>
      </w:r>
      <w:r w:rsidR="00080FA7">
        <w:rPr>
          <w:rFonts w:ascii="Arial" w:hAnsi="Arial" w:cs="Arial"/>
          <w:bCs/>
          <w:kern w:val="1"/>
          <w:sz w:val="28"/>
          <w:szCs w:val="28"/>
        </w:rPr>
        <w:t>3</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4782419C"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1</w:t>
      </w:r>
      <w:r w:rsidR="00145304">
        <w:rPr>
          <w:rFonts w:ascii="Arial" w:hAnsi="Arial" w:cs="Arial"/>
          <w:b/>
          <w:color w:val="000000"/>
          <w:sz w:val="32"/>
          <w:szCs w:val="32"/>
        </w:rPr>
        <w:t>4</w:t>
      </w:r>
      <w:r w:rsidRPr="00237AF2">
        <w:rPr>
          <w:rFonts w:ascii="Arial" w:hAnsi="Arial" w:cs="Arial"/>
          <w:b/>
          <w:color w:val="000000"/>
          <w:sz w:val="32"/>
          <w:szCs w:val="32"/>
        </w:rPr>
        <w:t xml:space="preserve"> 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3GU:-</w:t>
      </w:r>
    </w:p>
    <w:p w14:paraId="42B7E98A" w14:textId="77777777" w:rsidR="004376A9" w:rsidRPr="00237AF2" w:rsidRDefault="004376A9" w:rsidP="004376A9"/>
    <w:p w14:paraId="24873D02" w14:textId="77777777" w:rsidR="004376A9" w:rsidRDefault="00000000" w:rsidP="004376A9">
      <w:hyperlink r:id="rId66" w:anchor="/" w:history="1">
        <w:r w:rsidR="004376A9" w:rsidRPr="00237AF2">
          <w:rPr>
            <w:rStyle w:val="Hyperlink"/>
          </w:rPr>
          <w:t>https://portal.3gpp.org/?tbid=375&amp;SubTB=386#/</w:t>
        </w:r>
      </w:hyperlink>
      <w:r w:rsidR="004376A9">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DF38D0">
      <w:footerReference w:type="default" r:id="rId67"/>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A4CC2" w14:textId="77777777" w:rsidR="00DF38D0" w:rsidRDefault="00DF38D0">
      <w:r>
        <w:separator/>
      </w:r>
    </w:p>
  </w:endnote>
  <w:endnote w:type="continuationSeparator" w:id="0">
    <w:p w14:paraId="265CE0B8" w14:textId="77777777" w:rsidR="00DF38D0" w:rsidRDefault="00DF3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4E444" w14:textId="77777777" w:rsidR="00DF38D0" w:rsidRDefault="00DF38D0">
      <w:r>
        <w:separator/>
      </w:r>
    </w:p>
  </w:footnote>
  <w:footnote w:type="continuationSeparator" w:id="0">
    <w:p w14:paraId="28C3377A" w14:textId="77777777" w:rsidR="00DF38D0" w:rsidRDefault="00DF38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D3441"/>
    <w:multiLevelType w:val="multilevel"/>
    <w:tmpl w:val="9F2010AC"/>
    <w:lvl w:ilvl="0">
      <w:start w:val="3"/>
      <w:numFmt w:val="decimal"/>
      <w:lvlText w:val="%1"/>
      <w:lvlJc w:val="left"/>
      <w:pPr>
        <w:ind w:left="516" w:hanging="516"/>
      </w:pPr>
      <w:rPr>
        <w:rFonts w:hint="default"/>
        <w:sz w:val="28"/>
      </w:rPr>
    </w:lvl>
    <w:lvl w:ilvl="1">
      <w:start w:val="1"/>
      <w:numFmt w:val="decimal"/>
      <w:lvlText w:val="%1.%2"/>
      <w:lvlJc w:val="left"/>
      <w:pPr>
        <w:ind w:left="516" w:hanging="516"/>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3"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95078"/>
    <w:multiLevelType w:val="multilevel"/>
    <w:tmpl w:val="861EA7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4"/>
  </w:num>
  <w:num w:numId="9" w16cid:durableId="2169100">
    <w:abstractNumId w:val="8"/>
  </w:num>
  <w:num w:numId="10" w16cid:durableId="1528712101">
    <w:abstractNumId w:val="7"/>
  </w:num>
  <w:num w:numId="11" w16cid:durableId="922954106">
    <w:abstractNumId w:val="10"/>
  </w:num>
  <w:num w:numId="12" w16cid:durableId="170069969">
    <w:abstractNumId w:val="13"/>
  </w:num>
  <w:num w:numId="13" w16cid:durableId="1696730033">
    <w:abstractNumId w:val="9"/>
  </w:num>
  <w:num w:numId="14" w16cid:durableId="1208026128">
    <w:abstractNumId w:val="11"/>
  </w:num>
  <w:num w:numId="15" w16cid:durableId="237402042">
    <w:abstractNumId w:val="12"/>
  </w:num>
  <w:num w:numId="16" w16cid:durableId="1335113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E61"/>
    <w:rsid w:val="0000669F"/>
    <w:rsid w:val="00007AFA"/>
    <w:rsid w:val="00010111"/>
    <w:rsid w:val="0001023E"/>
    <w:rsid w:val="000119F2"/>
    <w:rsid w:val="00012398"/>
    <w:rsid w:val="000143D7"/>
    <w:rsid w:val="00016556"/>
    <w:rsid w:val="00016959"/>
    <w:rsid w:val="00027233"/>
    <w:rsid w:val="00027F93"/>
    <w:rsid w:val="00033FF2"/>
    <w:rsid w:val="00036DAF"/>
    <w:rsid w:val="0004374D"/>
    <w:rsid w:val="00043E80"/>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76FCE"/>
    <w:rsid w:val="00080577"/>
    <w:rsid w:val="00080FA7"/>
    <w:rsid w:val="00084417"/>
    <w:rsid w:val="00091B89"/>
    <w:rsid w:val="000925E9"/>
    <w:rsid w:val="00092DC4"/>
    <w:rsid w:val="00092F0A"/>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5484"/>
    <w:rsid w:val="000E6014"/>
    <w:rsid w:val="000E7E7A"/>
    <w:rsid w:val="000F6B33"/>
    <w:rsid w:val="001003CE"/>
    <w:rsid w:val="00102BE7"/>
    <w:rsid w:val="00113037"/>
    <w:rsid w:val="0011379E"/>
    <w:rsid w:val="0012191D"/>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728A2"/>
    <w:rsid w:val="00177C79"/>
    <w:rsid w:val="001817EB"/>
    <w:rsid w:val="0018284A"/>
    <w:rsid w:val="00182EF6"/>
    <w:rsid w:val="00186485"/>
    <w:rsid w:val="00186692"/>
    <w:rsid w:val="00194A63"/>
    <w:rsid w:val="00196154"/>
    <w:rsid w:val="001A6722"/>
    <w:rsid w:val="001B6B1B"/>
    <w:rsid w:val="001D165C"/>
    <w:rsid w:val="001D3FC0"/>
    <w:rsid w:val="001E5C6A"/>
    <w:rsid w:val="001F2262"/>
    <w:rsid w:val="001F2DF9"/>
    <w:rsid w:val="00205ED3"/>
    <w:rsid w:val="00207944"/>
    <w:rsid w:val="00210A86"/>
    <w:rsid w:val="00212C5A"/>
    <w:rsid w:val="00213991"/>
    <w:rsid w:val="002168E0"/>
    <w:rsid w:val="0022351B"/>
    <w:rsid w:val="00233FA0"/>
    <w:rsid w:val="00237AF2"/>
    <w:rsid w:val="002525E6"/>
    <w:rsid w:val="00253F4B"/>
    <w:rsid w:val="0026337E"/>
    <w:rsid w:val="00263C05"/>
    <w:rsid w:val="002670AD"/>
    <w:rsid w:val="00271022"/>
    <w:rsid w:val="002832D7"/>
    <w:rsid w:val="0028657D"/>
    <w:rsid w:val="00287321"/>
    <w:rsid w:val="00296C9D"/>
    <w:rsid w:val="002974CE"/>
    <w:rsid w:val="0029759D"/>
    <w:rsid w:val="002A18E4"/>
    <w:rsid w:val="002A2450"/>
    <w:rsid w:val="002A3321"/>
    <w:rsid w:val="002A4257"/>
    <w:rsid w:val="002B59E7"/>
    <w:rsid w:val="002C081E"/>
    <w:rsid w:val="002C10DA"/>
    <w:rsid w:val="002C29E5"/>
    <w:rsid w:val="002C42DE"/>
    <w:rsid w:val="002D01E4"/>
    <w:rsid w:val="002D4669"/>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0030"/>
    <w:rsid w:val="00352381"/>
    <w:rsid w:val="00352EFC"/>
    <w:rsid w:val="0035343D"/>
    <w:rsid w:val="00355839"/>
    <w:rsid w:val="00362FD4"/>
    <w:rsid w:val="003639B8"/>
    <w:rsid w:val="00365391"/>
    <w:rsid w:val="00365CFB"/>
    <w:rsid w:val="0037354D"/>
    <w:rsid w:val="00374F1F"/>
    <w:rsid w:val="0037525E"/>
    <w:rsid w:val="00377FCC"/>
    <w:rsid w:val="00380244"/>
    <w:rsid w:val="003852FB"/>
    <w:rsid w:val="00391F64"/>
    <w:rsid w:val="00392879"/>
    <w:rsid w:val="00395583"/>
    <w:rsid w:val="00395977"/>
    <w:rsid w:val="00395D28"/>
    <w:rsid w:val="003A05F2"/>
    <w:rsid w:val="003A2B60"/>
    <w:rsid w:val="003A3FE1"/>
    <w:rsid w:val="003A6620"/>
    <w:rsid w:val="003A6D39"/>
    <w:rsid w:val="003B25EA"/>
    <w:rsid w:val="003B2E6E"/>
    <w:rsid w:val="003B4209"/>
    <w:rsid w:val="003B69A8"/>
    <w:rsid w:val="003B6EB8"/>
    <w:rsid w:val="003C5E7B"/>
    <w:rsid w:val="003C71F5"/>
    <w:rsid w:val="003D2698"/>
    <w:rsid w:val="003D43A6"/>
    <w:rsid w:val="003D4D2F"/>
    <w:rsid w:val="003D602B"/>
    <w:rsid w:val="003E0B15"/>
    <w:rsid w:val="003F4E86"/>
    <w:rsid w:val="003F6BB4"/>
    <w:rsid w:val="004064AA"/>
    <w:rsid w:val="00413B98"/>
    <w:rsid w:val="004205F5"/>
    <w:rsid w:val="00421E86"/>
    <w:rsid w:val="0042794C"/>
    <w:rsid w:val="004306F8"/>
    <w:rsid w:val="00435FDD"/>
    <w:rsid w:val="004376A9"/>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97DAE"/>
    <w:rsid w:val="004A24FB"/>
    <w:rsid w:val="004A5268"/>
    <w:rsid w:val="004B037B"/>
    <w:rsid w:val="004B0B0D"/>
    <w:rsid w:val="004B4A02"/>
    <w:rsid w:val="004B6601"/>
    <w:rsid w:val="004B6BA0"/>
    <w:rsid w:val="004C36B2"/>
    <w:rsid w:val="004C4F46"/>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39A3"/>
    <w:rsid w:val="00504EF3"/>
    <w:rsid w:val="00504F1E"/>
    <w:rsid w:val="00504F47"/>
    <w:rsid w:val="005107DF"/>
    <w:rsid w:val="00511C30"/>
    <w:rsid w:val="005130E0"/>
    <w:rsid w:val="00515D58"/>
    <w:rsid w:val="00516594"/>
    <w:rsid w:val="00521C4B"/>
    <w:rsid w:val="00524161"/>
    <w:rsid w:val="00531809"/>
    <w:rsid w:val="00533112"/>
    <w:rsid w:val="00533353"/>
    <w:rsid w:val="00534C68"/>
    <w:rsid w:val="005364EF"/>
    <w:rsid w:val="00536B46"/>
    <w:rsid w:val="00552F68"/>
    <w:rsid w:val="005552DD"/>
    <w:rsid w:val="005654B5"/>
    <w:rsid w:val="005714E8"/>
    <w:rsid w:val="00571D1C"/>
    <w:rsid w:val="00575392"/>
    <w:rsid w:val="00586F2C"/>
    <w:rsid w:val="005907ED"/>
    <w:rsid w:val="0059618C"/>
    <w:rsid w:val="005976AC"/>
    <w:rsid w:val="005A1367"/>
    <w:rsid w:val="005A2114"/>
    <w:rsid w:val="005A2468"/>
    <w:rsid w:val="005A30EF"/>
    <w:rsid w:val="005A41AA"/>
    <w:rsid w:val="005A6465"/>
    <w:rsid w:val="005A7263"/>
    <w:rsid w:val="005A7998"/>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5E55CD"/>
    <w:rsid w:val="006036B1"/>
    <w:rsid w:val="00604AEC"/>
    <w:rsid w:val="0061250E"/>
    <w:rsid w:val="00617A80"/>
    <w:rsid w:val="00635C73"/>
    <w:rsid w:val="00644B94"/>
    <w:rsid w:val="00645DF6"/>
    <w:rsid w:val="00650E21"/>
    <w:rsid w:val="00651A39"/>
    <w:rsid w:val="00656612"/>
    <w:rsid w:val="0066138A"/>
    <w:rsid w:val="00665EB1"/>
    <w:rsid w:val="006704FB"/>
    <w:rsid w:val="00672B6F"/>
    <w:rsid w:val="00675DA3"/>
    <w:rsid w:val="00675E00"/>
    <w:rsid w:val="006764B3"/>
    <w:rsid w:val="00676707"/>
    <w:rsid w:val="00680DD8"/>
    <w:rsid w:val="00682339"/>
    <w:rsid w:val="006823CC"/>
    <w:rsid w:val="00683648"/>
    <w:rsid w:val="00683823"/>
    <w:rsid w:val="00684608"/>
    <w:rsid w:val="006A06E3"/>
    <w:rsid w:val="006A45CC"/>
    <w:rsid w:val="006A50E7"/>
    <w:rsid w:val="006A758C"/>
    <w:rsid w:val="006B1181"/>
    <w:rsid w:val="006B406E"/>
    <w:rsid w:val="006C022F"/>
    <w:rsid w:val="006C38E7"/>
    <w:rsid w:val="006C5340"/>
    <w:rsid w:val="006C68CF"/>
    <w:rsid w:val="006D07DC"/>
    <w:rsid w:val="006D21EC"/>
    <w:rsid w:val="006D2216"/>
    <w:rsid w:val="006D5DFC"/>
    <w:rsid w:val="006E2561"/>
    <w:rsid w:val="006E6CCB"/>
    <w:rsid w:val="006F0819"/>
    <w:rsid w:val="006F6E49"/>
    <w:rsid w:val="00701903"/>
    <w:rsid w:val="00703372"/>
    <w:rsid w:val="00705251"/>
    <w:rsid w:val="00707229"/>
    <w:rsid w:val="00711295"/>
    <w:rsid w:val="00711439"/>
    <w:rsid w:val="00713CBE"/>
    <w:rsid w:val="00714DB0"/>
    <w:rsid w:val="00715B77"/>
    <w:rsid w:val="00716648"/>
    <w:rsid w:val="0071785F"/>
    <w:rsid w:val="00724697"/>
    <w:rsid w:val="00727209"/>
    <w:rsid w:val="00735256"/>
    <w:rsid w:val="00737807"/>
    <w:rsid w:val="00740CD8"/>
    <w:rsid w:val="00744FB9"/>
    <w:rsid w:val="00752B37"/>
    <w:rsid w:val="00755837"/>
    <w:rsid w:val="00763352"/>
    <w:rsid w:val="007650E5"/>
    <w:rsid w:val="00766020"/>
    <w:rsid w:val="0076697F"/>
    <w:rsid w:val="0077663E"/>
    <w:rsid w:val="00777163"/>
    <w:rsid w:val="00777AC0"/>
    <w:rsid w:val="007805DE"/>
    <w:rsid w:val="007817F3"/>
    <w:rsid w:val="007860F9"/>
    <w:rsid w:val="0078627D"/>
    <w:rsid w:val="007933CD"/>
    <w:rsid w:val="00793C29"/>
    <w:rsid w:val="00793C5E"/>
    <w:rsid w:val="007A1867"/>
    <w:rsid w:val="007A37AD"/>
    <w:rsid w:val="007A5FD1"/>
    <w:rsid w:val="007B718B"/>
    <w:rsid w:val="007B75A2"/>
    <w:rsid w:val="007C11F3"/>
    <w:rsid w:val="007C48AC"/>
    <w:rsid w:val="007C543D"/>
    <w:rsid w:val="007C5A14"/>
    <w:rsid w:val="007D0F2A"/>
    <w:rsid w:val="007E0C2D"/>
    <w:rsid w:val="007E1003"/>
    <w:rsid w:val="007E6338"/>
    <w:rsid w:val="007E6727"/>
    <w:rsid w:val="007F4091"/>
    <w:rsid w:val="007F553D"/>
    <w:rsid w:val="008063E5"/>
    <w:rsid w:val="00811780"/>
    <w:rsid w:val="008126A7"/>
    <w:rsid w:val="00817A51"/>
    <w:rsid w:val="00821DEE"/>
    <w:rsid w:val="008239E6"/>
    <w:rsid w:val="00826B7B"/>
    <w:rsid w:val="0082744B"/>
    <w:rsid w:val="008344A2"/>
    <w:rsid w:val="00835100"/>
    <w:rsid w:val="00846918"/>
    <w:rsid w:val="00847C9A"/>
    <w:rsid w:val="00847EEE"/>
    <w:rsid w:val="00852940"/>
    <w:rsid w:val="00860D3C"/>
    <w:rsid w:val="00861C45"/>
    <w:rsid w:val="008756E3"/>
    <w:rsid w:val="00883220"/>
    <w:rsid w:val="00884DCD"/>
    <w:rsid w:val="00885445"/>
    <w:rsid w:val="00887605"/>
    <w:rsid w:val="0089168D"/>
    <w:rsid w:val="00896904"/>
    <w:rsid w:val="008A3968"/>
    <w:rsid w:val="008A50E0"/>
    <w:rsid w:val="008A614A"/>
    <w:rsid w:val="008A7447"/>
    <w:rsid w:val="008B2D34"/>
    <w:rsid w:val="008B4B7B"/>
    <w:rsid w:val="008C09ED"/>
    <w:rsid w:val="008C2931"/>
    <w:rsid w:val="008C2C66"/>
    <w:rsid w:val="008C39E6"/>
    <w:rsid w:val="008C3AE8"/>
    <w:rsid w:val="008C580D"/>
    <w:rsid w:val="008D5697"/>
    <w:rsid w:val="008D63C9"/>
    <w:rsid w:val="008E0319"/>
    <w:rsid w:val="008E53C6"/>
    <w:rsid w:val="008E77B4"/>
    <w:rsid w:val="008F002F"/>
    <w:rsid w:val="008F28C9"/>
    <w:rsid w:val="008F3D00"/>
    <w:rsid w:val="008F4782"/>
    <w:rsid w:val="008F5F62"/>
    <w:rsid w:val="009041AA"/>
    <w:rsid w:val="009051AA"/>
    <w:rsid w:val="0090584D"/>
    <w:rsid w:val="00907FBB"/>
    <w:rsid w:val="00912C95"/>
    <w:rsid w:val="009229D6"/>
    <w:rsid w:val="00927FEB"/>
    <w:rsid w:val="00932307"/>
    <w:rsid w:val="00945B08"/>
    <w:rsid w:val="009504D0"/>
    <w:rsid w:val="00952CAE"/>
    <w:rsid w:val="00971931"/>
    <w:rsid w:val="00971F35"/>
    <w:rsid w:val="0097452A"/>
    <w:rsid w:val="009758A3"/>
    <w:rsid w:val="00980BE1"/>
    <w:rsid w:val="00980D94"/>
    <w:rsid w:val="00982F37"/>
    <w:rsid w:val="00983C55"/>
    <w:rsid w:val="00987C87"/>
    <w:rsid w:val="00992175"/>
    <w:rsid w:val="00993B9C"/>
    <w:rsid w:val="00995708"/>
    <w:rsid w:val="00996571"/>
    <w:rsid w:val="00997F79"/>
    <w:rsid w:val="009A4314"/>
    <w:rsid w:val="009A432B"/>
    <w:rsid w:val="009A45F7"/>
    <w:rsid w:val="009C01A8"/>
    <w:rsid w:val="009C1241"/>
    <w:rsid w:val="009C5334"/>
    <w:rsid w:val="009C6C84"/>
    <w:rsid w:val="009D2E60"/>
    <w:rsid w:val="009D70BE"/>
    <w:rsid w:val="009E1F32"/>
    <w:rsid w:val="009E37F2"/>
    <w:rsid w:val="009E5455"/>
    <w:rsid w:val="009F0228"/>
    <w:rsid w:val="009F1BEF"/>
    <w:rsid w:val="009F1D57"/>
    <w:rsid w:val="00A02142"/>
    <w:rsid w:val="00A052CD"/>
    <w:rsid w:val="00A05A12"/>
    <w:rsid w:val="00A06B28"/>
    <w:rsid w:val="00A12CB9"/>
    <w:rsid w:val="00A12D8F"/>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4774"/>
    <w:rsid w:val="00AE712F"/>
    <w:rsid w:val="00AF0D0E"/>
    <w:rsid w:val="00AF1811"/>
    <w:rsid w:val="00AF2E76"/>
    <w:rsid w:val="00AF61A3"/>
    <w:rsid w:val="00AF67E7"/>
    <w:rsid w:val="00AF687A"/>
    <w:rsid w:val="00B02D79"/>
    <w:rsid w:val="00B120AA"/>
    <w:rsid w:val="00B12C51"/>
    <w:rsid w:val="00B21E57"/>
    <w:rsid w:val="00B27262"/>
    <w:rsid w:val="00B30B1A"/>
    <w:rsid w:val="00B31AD9"/>
    <w:rsid w:val="00B341A2"/>
    <w:rsid w:val="00B3549B"/>
    <w:rsid w:val="00B406AD"/>
    <w:rsid w:val="00B42852"/>
    <w:rsid w:val="00B461CC"/>
    <w:rsid w:val="00B5229F"/>
    <w:rsid w:val="00B537AD"/>
    <w:rsid w:val="00B57592"/>
    <w:rsid w:val="00B57950"/>
    <w:rsid w:val="00B57FBE"/>
    <w:rsid w:val="00B619A3"/>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A1952"/>
    <w:rsid w:val="00BB40F9"/>
    <w:rsid w:val="00BB7624"/>
    <w:rsid w:val="00BC3147"/>
    <w:rsid w:val="00BC5D4C"/>
    <w:rsid w:val="00BE3958"/>
    <w:rsid w:val="00BF1FE5"/>
    <w:rsid w:val="00BF5D1D"/>
    <w:rsid w:val="00C01472"/>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6DC8"/>
    <w:rsid w:val="00C4782D"/>
    <w:rsid w:val="00C51CE8"/>
    <w:rsid w:val="00C52366"/>
    <w:rsid w:val="00C55405"/>
    <w:rsid w:val="00C61AE3"/>
    <w:rsid w:val="00C6516C"/>
    <w:rsid w:val="00C66997"/>
    <w:rsid w:val="00C72319"/>
    <w:rsid w:val="00C746A3"/>
    <w:rsid w:val="00C808D8"/>
    <w:rsid w:val="00C82140"/>
    <w:rsid w:val="00C85ACB"/>
    <w:rsid w:val="00C97695"/>
    <w:rsid w:val="00CA5310"/>
    <w:rsid w:val="00CA5D3B"/>
    <w:rsid w:val="00CA6C9A"/>
    <w:rsid w:val="00CB01ED"/>
    <w:rsid w:val="00CB1F2A"/>
    <w:rsid w:val="00CB2B7B"/>
    <w:rsid w:val="00CB43E6"/>
    <w:rsid w:val="00CB5572"/>
    <w:rsid w:val="00CB55D4"/>
    <w:rsid w:val="00CC47EA"/>
    <w:rsid w:val="00CC63B8"/>
    <w:rsid w:val="00CD2646"/>
    <w:rsid w:val="00CD3F8F"/>
    <w:rsid w:val="00CD524A"/>
    <w:rsid w:val="00CD77EE"/>
    <w:rsid w:val="00CE7281"/>
    <w:rsid w:val="00CF0B8B"/>
    <w:rsid w:val="00CF2AE6"/>
    <w:rsid w:val="00CF41E7"/>
    <w:rsid w:val="00D0129A"/>
    <w:rsid w:val="00D01E71"/>
    <w:rsid w:val="00D0359F"/>
    <w:rsid w:val="00D06C0C"/>
    <w:rsid w:val="00D10715"/>
    <w:rsid w:val="00D1111B"/>
    <w:rsid w:val="00D156D0"/>
    <w:rsid w:val="00D179FB"/>
    <w:rsid w:val="00D20C7B"/>
    <w:rsid w:val="00D23F85"/>
    <w:rsid w:val="00D3398D"/>
    <w:rsid w:val="00D4057C"/>
    <w:rsid w:val="00D410D0"/>
    <w:rsid w:val="00D43BC3"/>
    <w:rsid w:val="00D445B1"/>
    <w:rsid w:val="00D55A5E"/>
    <w:rsid w:val="00D6096D"/>
    <w:rsid w:val="00D60C3B"/>
    <w:rsid w:val="00D62791"/>
    <w:rsid w:val="00D631A6"/>
    <w:rsid w:val="00D66025"/>
    <w:rsid w:val="00D66140"/>
    <w:rsid w:val="00D66C7D"/>
    <w:rsid w:val="00D72CFB"/>
    <w:rsid w:val="00D76717"/>
    <w:rsid w:val="00D77029"/>
    <w:rsid w:val="00D777C0"/>
    <w:rsid w:val="00D8131E"/>
    <w:rsid w:val="00D83CF8"/>
    <w:rsid w:val="00D84E83"/>
    <w:rsid w:val="00D869DE"/>
    <w:rsid w:val="00D90AE2"/>
    <w:rsid w:val="00D92F65"/>
    <w:rsid w:val="00D93B1A"/>
    <w:rsid w:val="00D94AB5"/>
    <w:rsid w:val="00DA2D58"/>
    <w:rsid w:val="00DA3A89"/>
    <w:rsid w:val="00DA5DBE"/>
    <w:rsid w:val="00DB304F"/>
    <w:rsid w:val="00DB727C"/>
    <w:rsid w:val="00DD0241"/>
    <w:rsid w:val="00DD1DF2"/>
    <w:rsid w:val="00DD2154"/>
    <w:rsid w:val="00DD40F3"/>
    <w:rsid w:val="00DE1E1C"/>
    <w:rsid w:val="00DE5182"/>
    <w:rsid w:val="00DF19A7"/>
    <w:rsid w:val="00DF3728"/>
    <w:rsid w:val="00DF38D0"/>
    <w:rsid w:val="00DF6368"/>
    <w:rsid w:val="00DF6DCF"/>
    <w:rsid w:val="00E02AC7"/>
    <w:rsid w:val="00E043E0"/>
    <w:rsid w:val="00E04F8B"/>
    <w:rsid w:val="00E05907"/>
    <w:rsid w:val="00E06273"/>
    <w:rsid w:val="00E06C9F"/>
    <w:rsid w:val="00E073D7"/>
    <w:rsid w:val="00E073F7"/>
    <w:rsid w:val="00E07478"/>
    <w:rsid w:val="00E074BB"/>
    <w:rsid w:val="00E1432E"/>
    <w:rsid w:val="00E216F1"/>
    <w:rsid w:val="00E21909"/>
    <w:rsid w:val="00E21F2A"/>
    <w:rsid w:val="00E225A9"/>
    <w:rsid w:val="00E23872"/>
    <w:rsid w:val="00E25921"/>
    <w:rsid w:val="00E259CB"/>
    <w:rsid w:val="00E31405"/>
    <w:rsid w:val="00E34796"/>
    <w:rsid w:val="00E36056"/>
    <w:rsid w:val="00E449B7"/>
    <w:rsid w:val="00E452DA"/>
    <w:rsid w:val="00E4727C"/>
    <w:rsid w:val="00E47C51"/>
    <w:rsid w:val="00E50BAC"/>
    <w:rsid w:val="00E50C91"/>
    <w:rsid w:val="00E53FEE"/>
    <w:rsid w:val="00E54E73"/>
    <w:rsid w:val="00E56E12"/>
    <w:rsid w:val="00E57499"/>
    <w:rsid w:val="00E57A81"/>
    <w:rsid w:val="00E60E10"/>
    <w:rsid w:val="00E65D17"/>
    <w:rsid w:val="00E66694"/>
    <w:rsid w:val="00E70818"/>
    <w:rsid w:val="00E719BF"/>
    <w:rsid w:val="00E77C05"/>
    <w:rsid w:val="00E8260B"/>
    <w:rsid w:val="00E8578F"/>
    <w:rsid w:val="00E87995"/>
    <w:rsid w:val="00E9740B"/>
    <w:rsid w:val="00EA11C3"/>
    <w:rsid w:val="00EA2DC8"/>
    <w:rsid w:val="00EA3EB7"/>
    <w:rsid w:val="00EA5A2E"/>
    <w:rsid w:val="00EA5E32"/>
    <w:rsid w:val="00EA6169"/>
    <w:rsid w:val="00EB75AC"/>
    <w:rsid w:val="00EC0E59"/>
    <w:rsid w:val="00EC1E04"/>
    <w:rsid w:val="00EC5A12"/>
    <w:rsid w:val="00ED4646"/>
    <w:rsid w:val="00ED4671"/>
    <w:rsid w:val="00ED5763"/>
    <w:rsid w:val="00ED6244"/>
    <w:rsid w:val="00ED65B1"/>
    <w:rsid w:val="00EE0A42"/>
    <w:rsid w:val="00EE4634"/>
    <w:rsid w:val="00EE47AE"/>
    <w:rsid w:val="00EF103D"/>
    <w:rsid w:val="00EF44FD"/>
    <w:rsid w:val="00EF4F35"/>
    <w:rsid w:val="00F02664"/>
    <w:rsid w:val="00F03FDA"/>
    <w:rsid w:val="00F04AF0"/>
    <w:rsid w:val="00F10CB1"/>
    <w:rsid w:val="00F151EE"/>
    <w:rsid w:val="00F1655A"/>
    <w:rsid w:val="00F167C4"/>
    <w:rsid w:val="00F31308"/>
    <w:rsid w:val="00F321CD"/>
    <w:rsid w:val="00F32B2E"/>
    <w:rsid w:val="00F34D87"/>
    <w:rsid w:val="00F37AA4"/>
    <w:rsid w:val="00F4201E"/>
    <w:rsid w:val="00F44CB9"/>
    <w:rsid w:val="00F51708"/>
    <w:rsid w:val="00F57252"/>
    <w:rsid w:val="00F60656"/>
    <w:rsid w:val="00F6154E"/>
    <w:rsid w:val="00F622BA"/>
    <w:rsid w:val="00F63333"/>
    <w:rsid w:val="00F648B9"/>
    <w:rsid w:val="00F6709E"/>
    <w:rsid w:val="00F744A7"/>
    <w:rsid w:val="00F767CF"/>
    <w:rsid w:val="00F77494"/>
    <w:rsid w:val="00F779B5"/>
    <w:rsid w:val="00F779E8"/>
    <w:rsid w:val="00F812A7"/>
    <w:rsid w:val="00F84490"/>
    <w:rsid w:val="00F84EEA"/>
    <w:rsid w:val="00F85AA6"/>
    <w:rsid w:val="00F866C0"/>
    <w:rsid w:val="00F86B78"/>
    <w:rsid w:val="00F91149"/>
    <w:rsid w:val="00F937B6"/>
    <w:rsid w:val="00F941D9"/>
    <w:rsid w:val="00F9534E"/>
    <w:rsid w:val="00F95A21"/>
    <w:rsid w:val="00F967E5"/>
    <w:rsid w:val="00FB0E50"/>
    <w:rsid w:val="00FB341F"/>
    <w:rsid w:val="00FC238C"/>
    <w:rsid w:val="00FD6DA7"/>
    <w:rsid w:val="00FF1E69"/>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070181">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6511532">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4742744">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430329">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4783401">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798502">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815970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013114">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3033673">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65840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3954460">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8802402">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199168">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69774929">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295767">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88635597">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566990">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049820">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3849569">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1418981">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855577">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3289695">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7685506">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0761277">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0593896">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6482606">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5660752">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59808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425493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0223454">
      <w:bodyDiv w:val="1"/>
      <w:marLeft w:val="0"/>
      <w:marRight w:val="0"/>
      <w:marTop w:val="0"/>
      <w:marBottom w:val="0"/>
      <w:divBdr>
        <w:top w:val="none" w:sz="0" w:space="0" w:color="auto"/>
        <w:left w:val="none" w:sz="0" w:space="0" w:color="auto"/>
        <w:bottom w:val="none" w:sz="0" w:space="0" w:color="auto"/>
        <w:right w:val="none" w:sz="0" w:space="0" w:color="auto"/>
      </w:divBdr>
    </w:div>
    <w:div w:id="460654183">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2939756">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0411942">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1647832">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9049235">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55292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53058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8820">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1045331">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799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192114">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018441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4437498">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48100477">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4817797">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7076268">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699472965">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1563850">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299432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4668120">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2871396">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5349766">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6438213">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08590519">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1946013">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247206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4222660">
      <w:bodyDiv w:val="1"/>
      <w:marLeft w:val="0"/>
      <w:marRight w:val="0"/>
      <w:marTop w:val="0"/>
      <w:marBottom w:val="0"/>
      <w:divBdr>
        <w:top w:val="none" w:sz="0" w:space="0" w:color="auto"/>
        <w:left w:val="none" w:sz="0" w:space="0" w:color="auto"/>
        <w:bottom w:val="none" w:sz="0" w:space="0" w:color="auto"/>
        <w:right w:val="none" w:sz="0" w:space="0" w:color="auto"/>
      </w:divBdr>
    </w:div>
    <w:div w:id="856507821">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7261428">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31666023">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69927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770541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144464">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5">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4113731">
      <w:bodyDiv w:val="1"/>
      <w:marLeft w:val="0"/>
      <w:marRight w:val="0"/>
      <w:marTop w:val="0"/>
      <w:marBottom w:val="0"/>
      <w:divBdr>
        <w:top w:val="none" w:sz="0" w:space="0" w:color="auto"/>
        <w:left w:val="none" w:sz="0" w:space="0" w:color="auto"/>
        <w:bottom w:val="none" w:sz="0" w:space="0" w:color="auto"/>
        <w:right w:val="none" w:sz="0" w:space="0" w:color="auto"/>
      </w:divBdr>
    </w:div>
    <w:div w:id="1035542674">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2021627">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578456">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779442">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226580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042469">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7527691">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522217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943989">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0583163">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027930">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4998367">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790957">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78494">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16178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8785200">
      <w:bodyDiv w:val="1"/>
      <w:marLeft w:val="0"/>
      <w:marRight w:val="0"/>
      <w:marTop w:val="0"/>
      <w:marBottom w:val="0"/>
      <w:divBdr>
        <w:top w:val="none" w:sz="0" w:space="0" w:color="auto"/>
        <w:left w:val="none" w:sz="0" w:space="0" w:color="auto"/>
        <w:bottom w:val="none" w:sz="0" w:space="0" w:color="auto"/>
        <w:right w:val="none" w:sz="0" w:space="0" w:color="auto"/>
      </w:divBdr>
    </w:div>
    <w:div w:id="130921409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097363">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169186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7802739">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1761741">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8066513">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794936">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540069">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6179954">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6854150">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109361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200295">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150578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29127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58267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636334">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0921244">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67102816">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14237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251614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3366452">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861573">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8298317">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5768503">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33095732">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195892">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5670634">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08800541">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19935642">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0935707">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5620603">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4447363">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3746375">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9082457">
      <w:bodyDiv w:val="1"/>
      <w:marLeft w:val="0"/>
      <w:marRight w:val="0"/>
      <w:marTop w:val="0"/>
      <w:marBottom w:val="0"/>
      <w:divBdr>
        <w:top w:val="none" w:sz="0" w:space="0" w:color="auto"/>
        <w:left w:val="none" w:sz="0" w:space="0" w:color="auto"/>
        <w:bottom w:val="none" w:sz="0" w:space="0" w:color="auto"/>
        <w:right w:val="none" w:sz="0" w:space="0" w:color="auto"/>
      </w:divBdr>
    </w:div>
    <w:div w:id="1789543080">
      <w:bodyDiv w:val="1"/>
      <w:marLeft w:val="0"/>
      <w:marRight w:val="0"/>
      <w:marTop w:val="0"/>
      <w:marBottom w:val="0"/>
      <w:divBdr>
        <w:top w:val="none" w:sz="0" w:space="0" w:color="auto"/>
        <w:left w:val="none" w:sz="0" w:space="0" w:color="auto"/>
        <w:bottom w:val="none" w:sz="0" w:space="0" w:color="auto"/>
        <w:right w:val="none" w:sz="0" w:space="0" w:color="auto"/>
      </w:divBdr>
    </w:div>
    <w:div w:id="1789856898">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122198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2503105">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546124">
      <w:bodyDiv w:val="1"/>
      <w:marLeft w:val="0"/>
      <w:marRight w:val="0"/>
      <w:marTop w:val="0"/>
      <w:marBottom w:val="0"/>
      <w:divBdr>
        <w:top w:val="none" w:sz="0" w:space="0" w:color="auto"/>
        <w:left w:val="none" w:sz="0" w:space="0" w:color="auto"/>
        <w:bottom w:val="none" w:sz="0" w:space="0" w:color="auto"/>
        <w:right w:val="none" w:sz="0" w:space="0" w:color="auto"/>
      </w:divBdr>
    </w:div>
    <w:div w:id="1828741890">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193646">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090442">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054273">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0965525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7279091">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8638776">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060134">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785240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1037873">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4769994">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6618129">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093648">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8923499">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442448">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375247">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58164090">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8622315">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2265430">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3_Security/TSGS3_LI/2024_92_Sevilla/Docs/s3i240008.zip" TargetMode="External"/><Relationship Id="rId21" Type="http://schemas.openxmlformats.org/officeDocument/2006/relationships/hyperlink" Target="https://www.3gpp.org/ftp/TSG_SA/WG3_Security/TSGS3_LI/2024_92_Sevilla/Docs/S3i240053.zip" TargetMode="External"/><Relationship Id="rId42" Type="http://schemas.openxmlformats.org/officeDocument/2006/relationships/hyperlink" Target="https://www.3gpp.org/ftp/TSG_SA/WG3_Security/TSGS3_LI/2024_92_Sevilla/Docs/s3i240054.zip" TargetMode="External"/><Relationship Id="rId47" Type="http://schemas.openxmlformats.org/officeDocument/2006/relationships/hyperlink" Target="https://www.3gpp.org/ftp/TSG_SA/WG3_Security/TSGS3_LI/2024_92_Sevilla/Docs/S3i240026.zip" TargetMode="External"/><Relationship Id="rId63" Type="http://schemas.openxmlformats.org/officeDocument/2006/relationships/hyperlink" Target="https://www.3gpp.org/ftp/TSG_SA/WG3_Security/TSGS3_LI/2024_92_Sevilla/Docs/s3i240057.zip" TargetMode="External"/><Relationship Id="rId68" Type="http://schemas.openxmlformats.org/officeDocument/2006/relationships/fontTable" Target="fontTable.xml"/><Relationship Id="rId7"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hyperlink" Target="https://www.3gpp.org/ftp/TSG_SA/WG3_Security/TSGS3_LI/2024_92_Sevilla/Docs/s3i240006.zip" TargetMode="External"/><Relationship Id="rId29" Type="http://schemas.openxmlformats.org/officeDocument/2006/relationships/hyperlink" Target="https://www.3gpp.org/ftp/TSG_SA/WG3_Security/TSGS3_LI/2024_92_Sevilla/Docs/s3i240013.zip" TargetMode="External"/><Relationship Id="rId11" Type="http://schemas.openxmlformats.org/officeDocument/2006/relationships/hyperlink" Target="https://www.3gpp.org/ftp/TSG_SA/WG3_Security/TSGS3_LI/2024_92_Sevilla/Docs/s3i240004.zip" TargetMode="External"/><Relationship Id="rId24" Type="http://schemas.openxmlformats.org/officeDocument/2006/relationships/hyperlink" Target="https://www.3gpp.org/ftp/TSG_SA/WG3_Security/TSGS3_LI/2024_92_Sevilla/Docs/S3i240022.zip" TargetMode="External"/><Relationship Id="rId32" Type="http://schemas.openxmlformats.org/officeDocument/2006/relationships/hyperlink" Target="https://www.3gpp.org/ftp/TSG_SA/WG3_Security/TSGS3_LI/2024_92_Sevilla/Docs/s3i240017.zip" TargetMode="External"/><Relationship Id="rId37" Type="http://schemas.openxmlformats.org/officeDocument/2006/relationships/hyperlink" Target="https://www.3gpp.org/ftp/TSG_SA/WG3_Security/TSGS3_LI/2024_92_Sevilla/Docs/S3i240023.zip" TargetMode="External"/><Relationship Id="rId40" Type="http://schemas.openxmlformats.org/officeDocument/2006/relationships/hyperlink" Target="https://www.3gpp.org/ftp/TSG_SA/WG3_Security/TSGS3_LI/2024_92_Sevilla/Docs/s3i240044.zip" TargetMode="External"/><Relationship Id="rId45" Type="http://schemas.openxmlformats.org/officeDocument/2006/relationships/hyperlink" Target="https://www.3gpp.org/ftp/TSG_SA/WG3_Security/TSGS3_LI/2024_92_Sevilla/Docs/S3i240024.zip" TargetMode="External"/><Relationship Id="rId53" Type="http://schemas.openxmlformats.org/officeDocument/2006/relationships/hyperlink" Target="https://www.3gpp.org/ftp/TSG_SA/WG3_Security/TSGS3_LI/2024_92_Sevilla/Docs/S3i240032.zip" TargetMode="External"/><Relationship Id="rId58" Type="http://schemas.openxmlformats.org/officeDocument/2006/relationships/hyperlink" Target="https://www.3gpp.org/ftp/TSG_SA/WG3_Security/TSGS3_LI/2024_92_Sevilla/Docs/S3i240037.zip" TargetMode="External"/><Relationship Id="rId66" Type="http://schemas.openxmlformats.org/officeDocument/2006/relationships/hyperlink" Target="about:blank" TargetMode="External"/><Relationship Id="rId5" Type="http://schemas.openxmlformats.org/officeDocument/2006/relationships/footnotes" Target="footnotes.xml"/><Relationship Id="rId61" Type="http://schemas.openxmlformats.org/officeDocument/2006/relationships/hyperlink" Target="https://www.3gpp.org/ftp/TSG_SA/WG3_Security/TSGS3_LI/2024_92_Sevilla/Docs/S3i240055.zip" TargetMode="External"/><Relationship Id="rId19" Type="http://schemas.openxmlformats.org/officeDocument/2006/relationships/hyperlink" Target="https://www.3gpp.org/ftp/TSG_SA/WG3_Security/TSGS3_LI/2024_92_Sevilla/Docs/s3i240041.zip" TargetMode="External"/><Relationship Id="rId14" Type="http://schemas.openxmlformats.org/officeDocument/2006/relationships/hyperlink" Target="https://www.3gpp.org/ftp/TSG_SA/WG3_Security/TSGS3_LI/2024_92_Sevilla/Docs/s3i240049.zip" TargetMode="External"/><Relationship Id="rId22" Type="http://schemas.openxmlformats.org/officeDocument/2006/relationships/hyperlink" Target="https://www.3gpp.org/ftp/TSG_SA/WG3_Security/TSGS3_LI/2024_92_Sevilla/Docs/S3i240056.zip" TargetMode="External"/><Relationship Id="rId27" Type="http://schemas.openxmlformats.org/officeDocument/2006/relationships/hyperlink" Target="https://www.3gpp.org/ftp/TSG_SA/WG3_Security/TSGS3_LI/2024_92_Sevilla/Docs/s3i240011.zip" TargetMode="External"/><Relationship Id="rId30" Type="http://schemas.openxmlformats.org/officeDocument/2006/relationships/hyperlink" Target="https://www.3gpp.org/ftp/TSG_SA/WG3_Security/TSGS3_LI/2024_92_Sevilla/Docs/s3i240014.zip" TargetMode="External"/><Relationship Id="rId35" Type="http://schemas.openxmlformats.org/officeDocument/2006/relationships/hyperlink" Target="https://www.3gpp.org/ftp/TSG_SA/WG3_Security/TSGS3_LI/2024_92_Sevilla/Docs/s3i240021.zip" TargetMode="External"/><Relationship Id="rId43" Type="http://schemas.openxmlformats.org/officeDocument/2006/relationships/hyperlink" Target="https://www.3gpp.org/ftp/TSG_SA/WG3_Security/TSGS3_LI/2024_92_Sevilla/Docs/S3i240050.zip" TargetMode="External"/><Relationship Id="rId48" Type="http://schemas.openxmlformats.org/officeDocument/2006/relationships/hyperlink" Target="https://www.3gpp.org/ftp/TSG_SA/WG3_Security/TSGS3_LI/2024_92_Sevilla/Docs/S3i240027.zip" TargetMode="External"/><Relationship Id="rId56" Type="http://schemas.openxmlformats.org/officeDocument/2006/relationships/hyperlink" Target="https://www.3gpp.org/ftp/TSG_SA/WG3_Security/TSGS3_LI/2024_92_Sevilla/Docs/S3i240035.zip" TargetMode="External"/><Relationship Id="rId64" Type="http://schemas.openxmlformats.org/officeDocument/2006/relationships/hyperlink" Target="https://www.3gpp.org/ftp/TSG_SA/WG3_Security/TSGS3_LI/2024_92_Sevilla/Docs/s3i240015.zip" TargetMode="External"/><Relationship Id="rId69" Type="http://schemas.openxmlformats.org/officeDocument/2006/relationships/theme" Target="theme/theme1.xml"/><Relationship Id="rId8" Type="http://schemas.openxmlformats.org/officeDocument/2006/relationships/hyperlink" Target="https://www.3gpp.org/ftp/TSG_SA/WG3_Security/TSGS3_LI/2024_92_Sevilla/Docs/S3i240001.zip" TargetMode="External"/><Relationship Id="rId51" Type="http://schemas.openxmlformats.org/officeDocument/2006/relationships/hyperlink" Target="https://www.3gpp.org/ftp/TSG_SA/WG3_Security/TSGS3_LI/2024_92_Sevilla/Docs/S3i240030.zip" TargetMode="External"/><Relationship Id="rId3" Type="http://schemas.openxmlformats.org/officeDocument/2006/relationships/settings" Target="settings.xml"/><Relationship Id="rId12" Type="http://schemas.openxmlformats.org/officeDocument/2006/relationships/hyperlink" Target="https://www.3gpp.org/ftp/TSG_SA/WG3_Security/TSGS3_LI/2024_92_Sevilla/Docs/s3i240058.zip" TargetMode="External"/><Relationship Id="rId17" Type="http://schemas.openxmlformats.org/officeDocument/2006/relationships/hyperlink" Target="https://www.3gpp.org/ftp/TSG_SA/WG3_Security/TSGS3_LI/2024_92_Sevilla/Docs/s3i240007.zip" TargetMode="External"/><Relationship Id="rId25" Type="http://schemas.openxmlformats.org/officeDocument/2006/relationships/hyperlink" Target="https://www.3gpp.org/ftp/TSG_SA/WG3_Security/TSGS3_LI/2024_92_Sevilla/Docs/s3i240005.zip" TargetMode="External"/><Relationship Id="rId33" Type="http://schemas.openxmlformats.org/officeDocument/2006/relationships/hyperlink" Target="https://www.3gpp.org/ftp/TSG_SA/WG3_Security/TSGS3_LI/2024_92_Sevilla/Docs/s3i240018.zip" TargetMode="External"/><Relationship Id="rId38" Type="http://schemas.openxmlformats.org/officeDocument/2006/relationships/hyperlink" Target="https://www.3gpp.org/ftp/TSG_SA/WG3_Security/TSGS3_LI/2024_92_Sevilla/Docs/s3i240040.zip" TargetMode="External"/><Relationship Id="rId46" Type="http://schemas.openxmlformats.org/officeDocument/2006/relationships/hyperlink" Target="https://www.3gpp.org/ftp/TSG_SA/WG3_Security/TSGS3_LI/2024_92_Sevilla/Docs/S3i240025.zip" TargetMode="External"/><Relationship Id="rId59" Type="http://schemas.openxmlformats.org/officeDocument/2006/relationships/hyperlink" Target="https://www.3gpp.org/ftp/TSG_SA/WG3_Security/TSGS3_LI/2024_92_Sevilla/Docs/S3i240038.zip" TargetMode="External"/><Relationship Id="rId67" Type="http://schemas.openxmlformats.org/officeDocument/2006/relationships/footer" Target="footer1.xml"/><Relationship Id="rId20" Type="http://schemas.openxmlformats.org/officeDocument/2006/relationships/hyperlink" Target="https://www.3gpp.org/ftp/TSG_SA/WG3_Security/TSGS3_LI/2024_92_Sevilla/Docs/s3i240046.zip" TargetMode="External"/><Relationship Id="rId41" Type="http://schemas.openxmlformats.org/officeDocument/2006/relationships/hyperlink" Target="https://www.3gpp.org/ftp/TSG_SA/WG3_Security/TSGS3_LI/2024_92_Sevilla/Docs/s3i240045.zip" TargetMode="External"/><Relationship Id="rId54" Type="http://schemas.openxmlformats.org/officeDocument/2006/relationships/hyperlink" Target="https://www.3gpp.org/ftp/TSG_SA/WG3_Security/TSGS3_LI/2024_92_Sevilla/Docs/S3i240033.zip" TargetMode="External"/><Relationship Id="rId62" Type="http://schemas.openxmlformats.org/officeDocument/2006/relationships/hyperlink" Target="https://www.3gpp.org/ftp/TSG_SA/WG3_Security/TSGS3_LI/2024_92_Sevilla/Docs/S3i240051.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4_92_Sevilla/Docs/S3i240052.zip" TargetMode="External"/><Relationship Id="rId23" Type="http://schemas.openxmlformats.org/officeDocument/2006/relationships/hyperlink" Target="https://www.3gpp.org/ftp/TSG_SA/WG3_Security/TSGS3_LI/2024_92_Sevilla/Docs/s3i240010.zip" TargetMode="External"/><Relationship Id="rId28" Type="http://schemas.openxmlformats.org/officeDocument/2006/relationships/hyperlink" Target="https://www.3gpp.org/ftp/TSG_SA/WG3_Security/TSGS3_LI/2024_92_Sevilla/Docs/s3i240012.zip" TargetMode="External"/><Relationship Id="rId36" Type="http://schemas.openxmlformats.org/officeDocument/2006/relationships/hyperlink" Target="https://www.3gpp.org/ftp/TSG_SA/WG3_Security/TSGS3_LI/2024_92_Sevilla/Docs/s3i240048.zip" TargetMode="External"/><Relationship Id="rId49" Type="http://schemas.openxmlformats.org/officeDocument/2006/relationships/hyperlink" Target="https://www.3gpp.org/ftp/TSG_SA/WG3_Security/TSGS3_LI/2024_92_Sevilla/Docs/S3i240028.zip" TargetMode="External"/><Relationship Id="rId57" Type="http://schemas.openxmlformats.org/officeDocument/2006/relationships/hyperlink" Target="https://www.3gpp.org/ftp/TSG_SA/WG3_Security/TSGS3_LI/2024_92_Sevilla/Docs/S3i240036.zip" TargetMode="External"/><Relationship Id="rId10" Type="http://schemas.openxmlformats.org/officeDocument/2006/relationships/hyperlink" Target="https://www.3gpp.org/ftp/TSG_SA/WG3_Security/TSGS3_LI/2024_92_Sevilla/Docs/s3i240066.zip" TargetMode="External"/><Relationship Id="rId31" Type="http://schemas.openxmlformats.org/officeDocument/2006/relationships/hyperlink" Target="https://www.3gpp.org/ftp/TSG_SA/WG3_Security/TSGS3_LI/2024_92_Sevilla/Docs/s3i240016.zip" TargetMode="External"/><Relationship Id="rId44" Type="http://schemas.openxmlformats.org/officeDocument/2006/relationships/hyperlink" Target="https://www.3gpp.org/ftp/TSG_SA/WG3_Security/TSGS3_LI/2024_92_Sevilla/Docs/s3i240054.zip" TargetMode="External"/><Relationship Id="rId52" Type="http://schemas.openxmlformats.org/officeDocument/2006/relationships/hyperlink" Target="https://www.3gpp.org/ftp/TSG_SA/WG3_Security/TSGS3_LI/2024_92_Sevilla/Docs/S3i240031.zip" TargetMode="External"/><Relationship Id="rId60" Type="http://schemas.openxmlformats.org/officeDocument/2006/relationships/hyperlink" Target="https://www.3gpp.org/ftp/TSG_SA/WG3_Security/TSGS3_LI/2024_92_Sevilla/Docs/s3i240039.zip" TargetMode="External"/><Relationship Id="rId65" Type="http://schemas.openxmlformats.org/officeDocument/2006/relationships/hyperlink" Target="https://www.3gpp.org/ftp/TSG_SA/WG3_Security/TSGS3_LI/2024_92_Sevilla/Docs/s3i240042.zip"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4_92_Sevilla/Docs/s3i240003.zip" TargetMode="External"/><Relationship Id="rId13" Type="http://schemas.openxmlformats.org/officeDocument/2006/relationships/hyperlink" Target="https://www.3gpp.org/ftp/TSG_SA/WG3_Security/TSGS3_LI/2024_92_Sevilla/Docs/s3i240009.zip" TargetMode="External"/><Relationship Id="rId18" Type="http://schemas.openxmlformats.org/officeDocument/2006/relationships/hyperlink" Target="https://www.3gpp.org/ftp/TSG_SA/WG3_Security/TSGS3_LI/2024_92_Sevilla/Docs/s3i240020.zip" TargetMode="External"/><Relationship Id="rId39" Type="http://schemas.openxmlformats.org/officeDocument/2006/relationships/hyperlink" Target="https://www.3gpp.org/ftp/TSG_SA/WG3_Security/TSGS3_LI/2024_92_Sevilla/Docs/s3i240043.zip" TargetMode="External"/><Relationship Id="rId34" Type="http://schemas.openxmlformats.org/officeDocument/2006/relationships/hyperlink" Target="https://www.3gpp.org/ftp/TSG_SA/WG3_Security/TSGS3_LI/2024_92_Sevilla/Docs/s3i240019.zip" TargetMode="External"/><Relationship Id="rId50" Type="http://schemas.openxmlformats.org/officeDocument/2006/relationships/hyperlink" Target="https://www.3gpp.org/ftp/TSG_SA/WG3_Security/TSGS3_LI/2024_92_Sevilla/Docs/S3i240029.zip" TargetMode="External"/><Relationship Id="rId55" Type="http://schemas.openxmlformats.org/officeDocument/2006/relationships/hyperlink" Target="https://www.3gpp.org/ftp/TSG_SA/WG3_Security/TSGS3_LI/2024_92_Sevilla/Docs/S3i2400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2300</Words>
  <Characters>13113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15383</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2024-01-30T08:37:00Z</dcterms:created>
  <dcterms:modified xsi:type="dcterms:W3CDTF">2024-01-30T08:38:00Z</dcterms:modified>
</cp:coreProperties>
</file>